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5739FB7" w14:textId="77777777" w:rsidR="00CC6433" w:rsidRPr="00CC6433" w:rsidRDefault="00CC6433" w:rsidP="006A63A7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</w:t>
      </w:r>
      <w:proofErr w:type="spellStart"/>
      <w:r w:rsidRPr="00CC6433">
        <w:rPr>
          <w:sz w:val="22"/>
          <w:szCs w:val="22"/>
        </w:rPr>
        <w:t>Россети</w:t>
      </w:r>
      <w:proofErr w:type="spellEnd"/>
      <w:r w:rsidRPr="00CC6433">
        <w:rPr>
          <w:sz w:val="22"/>
          <w:szCs w:val="22"/>
        </w:rPr>
        <w:t xml:space="preserve"> Центр и Приволжье» – «Калугаэнерго»</w:t>
      </w:r>
    </w:p>
    <w:p w14:paraId="2FC3122A" w14:textId="77777777" w:rsidR="00CC6433" w:rsidRPr="00CC6433" w:rsidRDefault="00CC6433" w:rsidP="006A63A7">
      <w:pPr>
        <w:spacing w:line="276" w:lineRule="auto"/>
        <w:ind w:left="5040"/>
        <w:rPr>
          <w:sz w:val="24"/>
          <w:szCs w:val="24"/>
        </w:rPr>
      </w:pPr>
    </w:p>
    <w:p w14:paraId="699C9133" w14:textId="77777777" w:rsidR="00CC6433" w:rsidRPr="00CC6433" w:rsidRDefault="00CC6433" w:rsidP="006A63A7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27"/>
        <w:gridCol w:w="5128"/>
      </w:tblGrid>
      <w:tr w:rsidR="00CC6433" w:rsidRPr="00CC6433" w14:paraId="24EC1DB8" w14:textId="77777777" w:rsidTr="007841ED">
        <w:tc>
          <w:tcPr>
            <w:tcW w:w="2500" w:type="pct"/>
            <w:shd w:val="clear" w:color="auto" w:fill="auto"/>
          </w:tcPr>
          <w:p w14:paraId="367B375B" w14:textId="3A60A303" w:rsidR="00CC6433" w:rsidRPr="00CC6433" w:rsidRDefault="00CC6433" w:rsidP="006A63A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14:paraId="30077221" w14:textId="102EEBEE" w:rsidR="00CC6433" w:rsidRPr="00CC6433" w:rsidRDefault="00CC6433" w:rsidP="006A63A7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14:paraId="28B22E30" w14:textId="77777777" w:rsidR="00CC6433" w:rsidRPr="00CC6433" w:rsidRDefault="00CC6433" w:rsidP="006A63A7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14:paraId="56A2A4E1" w14:textId="77777777" w:rsidR="00CC6433" w:rsidRPr="00CC6433" w:rsidRDefault="00CC6433" w:rsidP="006A63A7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14:paraId="389C237B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14:paraId="5909F40F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14:paraId="6DE4BD23" w14:textId="77777777" w:rsidR="00CC6433" w:rsidRPr="00CC6433" w:rsidRDefault="0048044C" w:rsidP="0048044C">
            <w:pPr>
              <w:spacing w:line="276" w:lineRule="auto"/>
              <w:ind w:firstLine="861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>(подпись)</w:t>
            </w:r>
          </w:p>
          <w:p w14:paraId="7B38D1CF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14:paraId="4DD5FA32" w14:textId="47F19EA0" w:rsidR="00CC6433" w:rsidRPr="00CC6433" w:rsidRDefault="00F12409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58145B">
              <w:t>« _</w:t>
            </w:r>
            <w:r w:rsidRPr="00D07FDB">
              <w:rPr>
                <w:u w:val="single"/>
              </w:rPr>
              <w:t>16</w:t>
            </w:r>
            <w:r w:rsidRPr="0058145B">
              <w:t>_ » ___</w:t>
            </w:r>
            <w:r w:rsidRPr="00D07FDB">
              <w:rPr>
                <w:u w:val="single"/>
              </w:rPr>
              <w:t>июня</w:t>
            </w:r>
            <w:r w:rsidRPr="0058145B">
              <w:t>____ 202</w:t>
            </w:r>
            <w:r w:rsidRPr="00F31770">
              <w:t>6</w:t>
            </w:r>
            <w:r w:rsidRPr="0058145B">
              <w:t>г.</w:t>
            </w:r>
          </w:p>
        </w:tc>
      </w:tr>
    </w:tbl>
    <w:p w14:paraId="113CCF3F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64E76E97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1D8A745E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639F07FF" w14:textId="77777777" w:rsidR="00CC6433" w:rsidRPr="00CC6433" w:rsidRDefault="00CC6433" w:rsidP="006A63A7">
      <w:pPr>
        <w:keepNext/>
        <w:spacing w:line="276" w:lineRule="auto"/>
        <w:jc w:val="center"/>
        <w:outlineLvl w:val="1"/>
        <w:rPr>
          <w:b/>
          <w:sz w:val="26"/>
          <w:szCs w:val="26"/>
        </w:rPr>
      </w:pPr>
      <w:r w:rsidRPr="00CC6433">
        <w:rPr>
          <w:b/>
          <w:sz w:val="26"/>
          <w:szCs w:val="26"/>
        </w:rPr>
        <w:t>ТЕХНИЧЕСКОЕ ЗАДАНИЕ</w:t>
      </w:r>
    </w:p>
    <w:p w14:paraId="6702B746" w14:textId="77777777" w:rsidR="00CC6433" w:rsidRPr="00CC6433" w:rsidRDefault="00CC6433" w:rsidP="006A63A7">
      <w:pPr>
        <w:spacing w:line="276" w:lineRule="auto"/>
        <w:rPr>
          <w:sz w:val="24"/>
          <w:szCs w:val="24"/>
        </w:rPr>
      </w:pPr>
    </w:p>
    <w:p w14:paraId="6E3DD902" w14:textId="77777777" w:rsidR="00CC6433" w:rsidRPr="00CC6433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CC6433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19707D27" w14:textId="73A21749" w:rsidR="004720BC" w:rsidRPr="0058145B" w:rsidRDefault="00884D41" w:rsidP="004720BC">
      <w:pPr>
        <w:pStyle w:val="ad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Р</w:t>
      </w:r>
      <w:r w:rsidR="004720BC">
        <w:rPr>
          <w:b/>
          <w:sz w:val="24"/>
          <w:szCs w:val="24"/>
          <w:u w:val="single"/>
        </w:rPr>
        <w:t>еконструкция</w:t>
      </w:r>
      <w:r w:rsidR="004720BC" w:rsidRPr="00A35E6D">
        <w:rPr>
          <w:b/>
          <w:sz w:val="24"/>
          <w:szCs w:val="24"/>
          <w:u w:val="single"/>
        </w:rPr>
        <w:t xml:space="preserve"> </w:t>
      </w:r>
      <w:r w:rsidRPr="00884D41">
        <w:rPr>
          <w:b/>
          <w:iCs/>
          <w:sz w:val="24"/>
          <w:szCs w:val="24"/>
          <w:u w:val="single"/>
        </w:rPr>
        <w:t>ТП №125 «Железняки База»</w:t>
      </w:r>
      <w:r w:rsidR="004720BC">
        <w:rPr>
          <w:b/>
          <w:sz w:val="24"/>
          <w:szCs w:val="24"/>
          <w:u w:val="single"/>
        </w:rPr>
        <w:t>.</w:t>
      </w:r>
    </w:p>
    <w:p w14:paraId="7AF3E60A" w14:textId="1ABB4C66" w:rsidR="004720BC" w:rsidRPr="0058145B" w:rsidRDefault="00884D41" w:rsidP="004720BC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58145B">
        <w:rPr>
          <w:b/>
          <w:sz w:val="24"/>
          <w:szCs w:val="24"/>
          <w:u w:val="single"/>
        </w:rPr>
        <w:t xml:space="preserve">Калужская область, </w:t>
      </w:r>
      <w:r w:rsidRPr="00763906">
        <w:rPr>
          <w:b/>
          <w:sz w:val="24"/>
          <w:szCs w:val="24"/>
          <w:u w:val="single"/>
        </w:rPr>
        <w:t>г. Калуга, ул. Газовая</w:t>
      </w:r>
      <w:r w:rsidR="004720BC" w:rsidRPr="0058145B">
        <w:rPr>
          <w:b/>
          <w:sz w:val="24"/>
          <w:szCs w:val="24"/>
          <w:u w:val="single"/>
        </w:rPr>
        <w:t>.</w:t>
      </w:r>
    </w:p>
    <w:p w14:paraId="36DBD08A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29DC0EC2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7A2EED08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754853D3" w14:textId="0931BF2E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b/>
          <w:sz w:val="24"/>
          <w:szCs w:val="24"/>
        </w:rPr>
        <w:t>ТЗ/40/</w:t>
      </w:r>
      <w:r w:rsidR="00D10DC7">
        <w:rPr>
          <w:b/>
          <w:sz w:val="24"/>
          <w:szCs w:val="24"/>
        </w:rPr>
        <w:t>2026</w:t>
      </w:r>
      <w:r w:rsidRPr="00FA4CB5">
        <w:rPr>
          <w:b/>
          <w:sz w:val="24"/>
          <w:szCs w:val="24"/>
        </w:rPr>
        <w:t>/</w:t>
      </w:r>
      <w:r w:rsidR="003C56D5">
        <w:rPr>
          <w:b/>
          <w:sz w:val="24"/>
          <w:szCs w:val="24"/>
        </w:rPr>
        <w:t>2083</w:t>
      </w:r>
      <w:r w:rsidRPr="00FA4CB5">
        <w:rPr>
          <w:b/>
          <w:sz w:val="24"/>
          <w:szCs w:val="24"/>
        </w:rPr>
        <w:t>-2</w:t>
      </w:r>
    </w:p>
    <w:p w14:paraId="72C4B2AC" w14:textId="77777777" w:rsidR="00C84747" w:rsidRDefault="00C8474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F075569" w14:textId="77777777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76490C2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81246CE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00332EFF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69E9E2A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E268D92" w14:textId="77777777" w:rsidR="007F6F2B" w:rsidRDefault="007F6F2B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811F9E0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4ABC611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6CDA3CC9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0B5AD738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6FF3DE9" w14:textId="77777777" w:rsidR="00B94216" w:rsidRDefault="00B94216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8F6E0D1" w14:textId="77777777" w:rsidR="00B94216" w:rsidRDefault="00B94216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21BB593" w14:textId="77777777" w:rsidR="00D10DC7" w:rsidRDefault="00D10DC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6C11A7C9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C5EAC9F" w14:textId="2716B0AA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C843882" w14:textId="77777777" w:rsidR="004720BC" w:rsidRDefault="004720BC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7115176" w14:textId="77777777" w:rsidR="002B7E4F" w:rsidRPr="004720BC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4720BC">
        <w:rPr>
          <w:sz w:val="24"/>
          <w:szCs w:val="24"/>
        </w:rPr>
        <w:t>Калуга 202</w:t>
      </w:r>
      <w:r w:rsidR="00D10DC7" w:rsidRPr="004720BC">
        <w:rPr>
          <w:sz w:val="24"/>
          <w:szCs w:val="24"/>
        </w:rPr>
        <w:t>6</w:t>
      </w:r>
      <w:r w:rsidRPr="004720BC">
        <w:rPr>
          <w:sz w:val="24"/>
          <w:szCs w:val="24"/>
        </w:rPr>
        <w:t xml:space="preserve"> год</w:t>
      </w:r>
    </w:p>
    <w:p w14:paraId="4E6F05E4" w14:textId="77777777" w:rsidR="00464A77" w:rsidRPr="005C6EBA" w:rsidRDefault="002B7E4F" w:rsidP="005C6EBA">
      <w:pPr>
        <w:pStyle w:val="ad"/>
        <w:numPr>
          <w:ilvl w:val="0"/>
          <w:numId w:val="21"/>
        </w:numPr>
        <w:ind w:left="0" w:firstLine="851"/>
        <w:jc w:val="left"/>
        <w:rPr>
          <w:bCs/>
          <w:sz w:val="24"/>
          <w:szCs w:val="24"/>
        </w:rPr>
      </w:pPr>
      <w:r>
        <w:rPr>
          <w:sz w:val="26"/>
          <w:szCs w:val="26"/>
        </w:rPr>
        <w:br w:type="page"/>
      </w:r>
      <w:r w:rsidR="00464A77" w:rsidRPr="005C6EBA">
        <w:rPr>
          <w:b/>
          <w:sz w:val="24"/>
          <w:szCs w:val="24"/>
        </w:rPr>
        <w:lastRenderedPageBreak/>
        <w:t>Основание выполнения работ</w:t>
      </w:r>
    </w:p>
    <w:p w14:paraId="1441D67F" w14:textId="77777777" w:rsidR="009C5564" w:rsidRPr="005C6EBA" w:rsidRDefault="009C5564" w:rsidP="005C6EBA">
      <w:pPr>
        <w:pStyle w:val="ad"/>
        <w:ind w:left="0" w:firstLine="851"/>
        <w:jc w:val="both"/>
        <w:rPr>
          <w:bCs/>
          <w:sz w:val="24"/>
          <w:szCs w:val="24"/>
        </w:rPr>
      </w:pPr>
    </w:p>
    <w:p w14:paraId="3CCE715F" w14:textId="77777777" w:rsidR="001730C2" w:rsidRPr="005C6EBA" w:rsidRDefault="001730C2" w:rsidP="005C6EB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Исполнение </w:t>
      </w:r>
      <w:r w:rsidR="008D25F3" w:rsidRPr="005C6EBA">
        <w:rPr>
          <w:bCs/>
          <w:iCs/>
          <w:sz w:val="24"/>
          <w:szCs w:val="24"/>
        </w:rPr>
        <w:t xml:space="preserve">мероприятий </w:t>
      </w:r>
      <w:r w:rsidRPr="005C6EBA">
        <w:rPr>
          <w:bCs/>
          <w:iCs/>
          <w:sz w:val="24"/>
          <w:szCs w:val="24"/>
        </w:rPr>
        <w:t>сетев</w:t>
      </w:r>
      <w:r w:rsidR="008D25F3" w:rsidRPr="005C6EBA">
        <w:rPr>
          <w:bCs/>
          <w:iCs/>
          <w:sz w:val="24"/>
          <w:szCs w:val="24"/>
        </w:rPr>
        <w:t>ой</w:t>
      </w:r>
      <w:r w:rsidRPr="005C6EBA">
        <w:rPr>
          <w:bCs/>
          <w:iCs/>
          <w:sz w:val="24"/>
          <w:szCs w:val="24"/>
        </w:rPr>
        <w:t xml:space="preserve"> </w:t>
      </w:r>
      <w:r w:rsidR="008D25F3" w:rsidRPr="005C6EBA">
        <w:rPr>
          <w:bCs/>
          <w:iCs/>
          <w:sz w:val="24"/>
          <w:szCs w:val="24"/>
        </w:rPr>
        <w:t>организации</w:t>
      </w:r>
      <w:r w:rsidRPr="005C6EBA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</w:t>
      </w:r>
      <w:r w:rsidR="00CC6433" w:rsidRPr="005C6EBA">
        <w:rPr>
          <w:bCs/>
          <w:iCs/>
          <w:sz w:val="24"/>
          <w:szCs w:val="24"/>
        </w:rPr>
        <w:t>Центр и Приволжье» – «Калугаэнерго»</w:t>
      </w:r>
    </w:p>
    <w:p w14:paraId="56E01BEF" w14:textId="77777777" w:rsidR="00464A77" w:rsidRPr="005C6EBA" w:rsidRDefault="00464A77" w:rsidP="005C6EBA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6E9C722B" w14:textId="77777777" w:rsidR="005201F2" w:rsidRPr="005C6EBA" w:rsidRDefault="005D5054" w:rsidP="005C6EBA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C6EBA">
        <w:rPr>
          <w:b/>
          <w:sz w:val="24"/>
          <w:szCs w:val="24"/>
        </w:rPr>
        <w:t>Общие требования</w:t>
      </w:r>
    </w:p>
    <w:p w14:paraId="02D4CD5E" w14:textId="77777777" w:rsidR="00EC7ABE" w:rsidRPr="005C6EBA" w:rsidRDefault="00EC7ABE" w:rsidP="005C6EBA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5C6EBA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1730C2" w:rsidRPr="005C6EBA">
        <w:rPr>
          <w:sz w:val="24"/>
          <w:szCs w:val="24"/>
        </w:rPr>
        <w:t>Россети</w:t>
      </w:r>
      <w:proofErr w:type="spellEnd"/>
      <w:r w:rsidR="001730C2" w:rsidRPr="005C6EBA">
        <w:rPr>
          <w:sz w:val="24"/>
          <w:szCs w:val="24"/>
        </w:rPr>
        <w:t xml:space="preserve"> </w:t>
      </w:r>
      <w:r w:rsidR="00CC6433" w:rsidRPr="005C6EBA">
        <w:rPr>
          <w:sz w:val="24"/>
          <w:szCs w:val="24"/>
        </w:rPr>
        <w:t>Центр и Приволжье» – «Калугаэнерго»</w:t>
      </w:r>
      <w:r w:rsidR="00894738" w:rsidRPr="005C6EBA">
        <w:rPr>
          <w:sz w:val="24"/>
          <w:szCs w:val="24"/>
        </w:rPr>
        <w:t xml:space="preserve"> и </w:t>
      </w:r>
      <w:proofErr w:type="spellStart"/>
      <w:r w:rsidR="00894738" w:rsidRPr="005C6EBA">
        <w:rPr>
          <w:sz w:val="24"/>
          <w:szCs w:val="24"/>
        </w:rPr>
        <w:t>энергопринимающих</w:t>
      </w:r>
      <w:proofErr w:type="spellEnd"/>
      <w:r w:rsidR="00894738" w:rsidRPr="005C6EBA">
        <w:rPr>
          <w:sz w:val="24"/>
          <w:szCs w:val="24"/>
        </w:rPr>
        <w:t xml:space="preserve"> устройств з</w:t>
      </w:r>
      <w:r w:rsidRPr="005C6EBA">
        <w:rPr>
          <w:sz w:val="24"/>
          <w:szCs w:val="24"/>
        </w:rPr>
        <w:t>аявител</w:t>
      </w:r>
      <w:r w:rsidR="00CB2A32" w:rsidRPr="005C6EBA">
        <w:rPr>
          <w:sz w:val="24"/>
          <w:szCs w:val="24"/>
        </w:rPr>
        <w:t>я</w:t>
      </w:r>
      <w:r w:rsidRPr="005C6EBA">
        <w:rPr>
          <w:sz w:val="24"/>
          <w:szCs w:val="24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1855"/>
        <w:gridCol w:w="1813"/>
        <w:gridCol w:w="1940"/>
        <w:gridCol w:w="1186"/>
        <w:gridCol w:w="2303"/>
      </w:tblGrid>
      <w:tr w:rsidR="00CC6433" w:rsidRPr="004F0A35" w14:paraId="4BF6BB26" w14:textId="77777777" w:rsidTr="004720BC">
        <w:trPr>
          <w:trHeight w:val="577"/>
          <w:jc w:val="right"/>
        </w:trPr>
        <w:tc>
          <w:tcPr>
            <w:tcW w:w="560" w:type="pct"/>
            <w:vAlign w:val="center"/>
          </w:tcPr>
          <w:p w14:paraId="38D7386F" w14:textId="77777777" w:rsidR="00CC6433" w:rsidRPr="004F0A35" w:rsidRDefault="00CC6433" w:rsidP="00B80FE6">
            <w:pPr>
              <w:jc w:val="center"/>
              <w:rPr>
                <w:b/>
              </w:rPr>
            </w:pPr>
            <w:r w:rsidRPr="004F0A35">
              <w:rPr>
                <w:b/>
              </w:rPr>
              <w:t>Номер и дата договора ТП</w:t>
            </w:r>
          </w:p>
        </w:tc>
        <w:tc>
          <w:tcPr>
            <w:tcW w:w="905" w:type="pct"/>
            <w:vAlign w:val="center"/>
          </w:tcPr>
          <w:p w14:paraId="339CD763" w14:textId="77777777" w:rsidR="00CC6433" w:rsidRPr="004F0A35" w:rsidRDefault="00CC6433" w:rsidP="00B80FE6">
            <w:pPr>
              <w:jc w:val="center"/>
              <w:rPr>
                <w:b/>
              </w:rPr>
            </w:pPr>
            <w:r w:rsidRPr="004F0A35">
              <w:rPr>
                <w:b/>
              </w:rPr>
              <w:t>Заявитель</w:t>
            </w:r>
          </w:p>
        </w:tc>
        <w:tc>
          <w:tcPr>
            <w:tcW w:w="885" w:type="pct"/>
            <w:vAlign w:val="center"/>
          </w:tcPr>
          <w:p w14:paraId="22FFD260" w14:textId="77777777" w:rsidR="00CC6433" w:rsidRPr="004F0A35" w:rsidRDefault="00CC6433" w:rsidP="00B80FE6">
            <w:pPr>
              <w:jc w:val="center"/>
              <w:rPr>
                <w:b/>
              </w:rPr>
            </w:pPr>
            <w:r w:rsidRPr="004F0A35">
              <w:rPr>
                <w:b/>
              </w:rPr>
              <w:t>Присоединяемый объект</w:t>
            </w:r>
          </w:p>
        </w:tc>
        <w:tc>
          <w:tcPr>
            <w:tcW w:w="947" w:type="pct"/>
            <w:vAlign w:val="center"/>
          </w:tcPr>
          <w:p w14:paraId="4B366572" w14:textId="77777777" w:rsidR="00CC6433" w:rsidRPr="004F0A35" w:rsidRDefault="00CC6433" w:rsidP="00B80FE6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Адрес</w:t>
            </w:r>
          </w:p>
        </w:tc>
        <w:tc>
          <w:tcPr>
            <w:tcW w:w="579" w:type="pct"/>
            <w:vAlign w:val="center"/>
          </w:tcPr>
          <w:p w14:paraId="00DEA594" w14:textId="77777777" w:rsidR="00CC6433" w:rsidRPr="004F0A35" w:rsidRDefault="00CC6433" w:rsidP="00B80FE6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Район</w:t>
            </w:r>
          </w:p>
        </w:tc>
        <w:tc>
          <w:tcPr>
            <w:tcW w:w="1124" w:type="pct"/>
            <w:vAlign w:val="center"/>
          </w:tcPr>
          <w:p w14:paraId="7882C61A" w14:textId="77777777" w:rsidR="00CC6433" w:rsidRPr="004F0A35" w:rsidRDefault="00CC6433" w:rsidP="00B80FE6">
            <w:pPr>
              <w:jc w:val="center"/>
              <w:rPr>
                <w:b/>
                <w:bCs/>
              </w:rPr>
            </w:pPr>
            <w:r w:rsidRPr="004F0A35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4F0A35">
              <w:rPr>
                <w:b/>
              </w:rPr>
              <w:t>энергопринимающие</w:t>
            </w:r>
            <w:proofErr w:type="spellEnd"/>
            <w:r w:rsidRPr="004F0A35">
              <w:rPr>
                <w:b/>
              </w:rPr>
              <w:t xml:space="preserve"> устройства Заявителя</w:t>
            </w:r>
          </w:p>
        </w:tc>
      </w:tr>
      <w:tr w:rsidR="00884D41" w:rsidRPr="004F0A35" w14:paraId="2CE9D106" w14:textId="77777777" w:rsidTr="004720BC">
        <w:trPr>
          <w:trHeight w:val="577"/>
          <w:jc w:val="right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6ECE" w14:textId="1F3879E3" w:rsidR="00884D41" w:rsidRPr="004F0A35" w:rsidRDefault="00884D41" w:rsidP="00884D41">
            <w:pPr>
              <w:jc w:val="center"/>
              <w:rPr>
                <w:lang w:eastAsia="ru-RU"/>
              </w:rPr>
            </w:pPr>
            <w:r w:rsidRPr="00CF6E3D">
              <w:rPr>
                <w:lang w:eastAsia="ru-RU"/>
              </w:rPr>
              <w:t>40111</w:t>
            </w:r>
            <w:r>
              <w:rPr>
                <w:lang w:eastAsia="ru-RU"/>
              </w:rPr>
              <w:t>1988</w:t>
            </w:r>
            <w:r w:rsidRPr="00CF6E3D">
              <w:rPr>
                <w:lang w:eastAsia="ru-RU"/>
              </w:rPr>
              <w:t xml:space="preserve"> от </w:t>
            </w:r>
            <w:r>
              <w:rPr>
                <w:lang w:eastAsia="ru-RU"/>
              </w:rPr>
              <w:t>26</w:t>
            </w:r>
            <w:r w:rsidRPr="00CF6E3D">
              <w:rPr>
                <w:lang w:eastAsia="ru-RU"/>
              </w:rPr>
              <w:t>.0</w:t>
            </w:r>
            <w:r>
              <w:rPr>
                <w:lang w:eastAsia="ru-RU"/>
              </w:rPr>
              <w:t>3</w:t>
            </w:r>
            <w:r w:rsidRPr="00CF6E3D">
              <w:rPr>
                <w:lang w:eastAsia="ru-RU"/>
              </w:rPr>
              <w:t>.</w:t>
            </w:r>
            <w:r>
              <w:rPr>
                <w:lang w:eastAsia="ru-RU"/>
              </w:rPr>
              <w:t>20</w:t>
            </w:r>
            <w:r w:rsidRPr="00CF6E3D">
              <w:rPr>
                <w:lang w:eastAsia="ru-RU"/>
              </w:rPr>
              <w:t>2</w:t>
            </w:r>
            <w:r>
              <w:rPr>
                <w:lang w:eastAsia="ru-RU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B20D" w14:textId="67893981" w:rsidR="00884D41" w:rsidRPr="004F0A35" w:rsidRDefault="00884D41" w:rsidP="00884D41">
            <w:pPr>
              <w:jc w:val="center"/>
            </w:pPr>
            <w:r>
              <w:rPr>
                <w:lang w:eastAsia="ru-RU"/>
              </w:rPr>
              <w:t xml:space="preserve">ИП </w:t>
            </w:r>
            <w:proofErr w:type="spellStart"/>
            <w:r>
              <w:rPr>
                <w:lang w:eastAsia="ru-RU"/>
              </w:rPr>
              <w:t>Буздалин</w:t>
            </w:r>
            <w:proofErr w:type="spellEnd"/>
            <w:r>
              <w:rPr>
                <w:lang w:eastAsia="ru-RU"/>
              </w:rPr>
              <w:t xml:space="preserve"> М.П.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4EB4" w14:textId="77777777" w:rsidR="00884D41" w:rsidRPr="004F0A35" w:rsidRDefault="00884D41" w:rsidP="00884D41">
            <w:pPr>
              <w:jc w:val="center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E85BA" w14:textId="5F0ED016" w:rsidR="00884D41" w:rsidRPr="004F0A35" w:rsidRDefault="00884D41" w:rsidP="00884D41">
            <w:pPr>
              <w:jc w:val="center"/>
            </w:pPr>
            <w:r w:rsidRPr="00CF6E3D">
              <w:t xml:space="preserve">Калужская область, </w:t>
            </w:r>
            <w:r w:rsidRPr="00763906">
              <w:t>г. Калуга, ул. Газовая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CEFE2" w14:textId="180CDA4E" w:rsidR="00884D41" w:rsidRPr="004F0A35" w:rsidRDefault="00884D41" w:rsidP="00884D41">
            <w:pPr>
              <w:jc w:val="center"/>
            </w:pPr>
            <w:r>
              <w:t>КГЭС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9D99" w14:textId="160846A5" w:rsidR="00884D41" w:rsidRPr="004F0A35" w:rsidRDefault="00884D41" w:rsidP="00884D41">
            <w:pPr>
              <w:jc w:val="center"/>
            </w:pPr>
            <w:r w:rsidRPr="00763906">
              <w:t>40:26:000123:346</w:t>
            </w:r>
          </w:p>
        </w:tc>
      </w:tr>
    </w:tbl>
    <w:p w14:paraId="21048FE0" w14:textId="77777777" w:rsidR="00EC7ABE" w:rsidRPr="00EC7ABE" w:rsidRDefault="00EC7ABE" w:rsidP="006A63A7">
      <w:pPr>
        <w:pStyle w:val="ad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14:paraId="47103CCC" w14:textId="77777777" w:rsidR="00D034FC" w:rsidRPr="005C6EBA" w:rsidRDefault="00C84747" w:rsidP="005C6EBA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5C6EBA">
        <w:rPr>
          <w:sz w:val="24"/>
          <w:szCs w:val="24"/>
        </w:rPr>
        <w:t>Разработать проектно-сметную документацию (</w:t>
      </w:r>
      <w:r w:rsidR="009E707E" w:rsidRPr="005C6EBA">
        <w:rPr>
          <w:sz w:val="24"/>
          <w:szCs w:val="24"/>
        </w:rPr>
        <w:t xml:space="preserve">далее - </w:t>
      </w:r>
      <w:r w:rsidRPr="005C6EBA">
        <w:rPr>
          <w:sz w:val="24"/>
          <w:szCs w:val="24"/>
        </w:rPr>
        <w:t xml:space="preserve">ПСД) </w:t>
      </w:r>
      <w:r w:rsidR="007C02D3" w:rsidRPr="005C6EBA">
        <w:rPr>
          <w:sz w:val="24"/>
          <w:szCs w:val="24"/>
          <w:lang w:eastAsia="x-none"/>
        </w:rPr>
        <w:t xml:space="preserve">одной </w:t>
      </w:r>
      <w:r w:rsidR="00AD07D8" w:rsidRPr="005C6EBA">
        <w:rPr>
          <w:sz w:val="24"/>
          <w:szCs w:val="24"/>
          <w:lang w:eastAsia="x-none"/>
        </w:rPr>
        <w:t>стадией</w:t>
      </w:r>
      <w:r w:rsidR="00DC73C7" w:rsidRPr="005C6EBA">
        <w:rPr>
          <w:sz w:val="24"/>
          <w:szCs w:val="24"/>
          <w:vertAlign w:val="superscript"/>
        </w:rPr>
        <w:footnoteReference w:id="1"/>
      </w:r>
      <w:r w:rsidR="00AD07D8" w:rsidRPr="005C6EBA">
        <w:rPr>
          <w:sz w:val="24"/>
          <w:szCs w:val="24"/>
          <w:lang w:eastAsia="x-none"/>
        </w:rPr>
        <w:t xml:space="preserve"> </w:t>
      </w:r>
      <w:r w:rsidR="004A02C2" w:rsidRPr="005C6EBA">
        <w:rPr>
          <w:sz w:val="24"/>
          <w:szCs w:val="24"/>
          <w:lang w:eastAsia="x-none"/>
        </w:rPr>
        <w:t>(</w:t>
      </w:r>
      <w:r w:rsidR="001A7002" w:rsidRPr="005C6EBA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5C6EBA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5C6EBA">
        <w:rPr>
          <w:sz w:val="24"/>
          <w:szCs w:val="24"/>
        </w:rPr>
        <w:t xml:space="preserve">для реконструкции/нового строительства </w:t>
      </w:r>
      <w:r w:rsidRPr="005C6EBA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 </w:t>
      </w:r>
      <w:r w:rsidR="007A5F42" w:rsidRPr="005C6EBA">
        <w:rPr>
          <w:bCs/>
          <w:sz w:val="24"/>
          <w:szCs w:val="24"/>
        </w:rPr>
        <w:t>и выполнить СМР</w:t>
      </w:r>
      <w:r w:rsidR="007A5F42" w:rsidRPr="005C6EBA">
        <w:rPr>
          <w:bCs/>
          <w:iCs/>
          <w:sz w:val="24"/>
          <w:szCs w:val="24"/>
        </w:rPr>
        <w:t xml:space="preserve"> с учетом требований </w:t>
      </w:r>
      <w:r w:rsidR="00A3514E" w:rsidRPr="005C6EBA">
        <w:rPr>
          <w:bCs/>
          <w:iCs/>
          <w:sz w:val="24"/>
          <w:szCs w:val="24"/>
        </w:rPr>
        <w:t>НТД, указанных в п. 1</w:t>
      </w:r>
      <w:r w:rsidR="00050419" w:rsidRPr="005C6EBA">
        <w:rPr>
          <w:bCs/>
          <w:iCs/>
          <w:sz w:val="24"/>
          <w:szCs w:val="24"/>
        </w:rPr>
        <w:t>0</w:t>
      </w:r>
      <w:r w:rsidR="007A5F42" w:rsidRPr="005C6EBA">
        <w:rPr>
          <w:bCs/>
          <w:iCs/>
          <w:sz w:val="24"/>
          <w:szCs w:val="24"/>
        </w:rPr>
        <w:t xml:space="preserve"> настоящего ТЗ (</w:t>
      </w:r>
      <w:r w:rsidR="007A5F42" w:rsidRPr="005C6EBA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5C6EBA">
        <w:rPr>
          <w:bCs/>
          <w:sz w:val="24"/>
          <w:szCs w:val="24"/>
        </w:rPr>
        <w:t xml:space="preserve">, </w:t>
      </w:r>
      <w:r w:rsidR="00D034FC" w:rsidRPr="005C6EBA">
        <w:rPr>
          <w:bCs/>
          <w:sz w:val="24"/>
          <w:szCs w:val="24"/>
        </w:rPr>
        <w:t>в объеме следующих мероприятий:</w:t>
      </w:r>
    </w:p>
    <w:p w14:paraId="7699A5D2" w14:textId="535FCBDF" w:rsidR="005E13F5" w:rsidRPr="005C6EBA" w:rsidRDefault="005E13F5" w:rsidP="005C6EBA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Реконструкция </w:t>
      </w:r>
      <w:r w:rsidR="00884D41">
        <w:rPr>
          <w:sz w:val="24"/>
          <w:szCs w:val="24"/>
        </w:rPr>
        <w:t>ТП №125 «Железняки База»</w:t>
      </w:r>
      <w:r w:rsidR="00BC61E9" w:rsidRPr="00DC36A2">
        <w:rPr>
          <w:sz w:val="24"/>
          <w:szCs w:val="24"/>
        </w:rPr>
        <w:t xml:space="preserve"> </w:t>
      </w:r>
      <w:proofErr w:type="gramStart"/>
      <w:r w:rsidR="004720BC">
        <w:rPr>
          <w:sz w:val="24"/>
          <w:szCs w:val="24"/>
        </w:rPr>
        <w:t>с</w:t>
      </w:r>
      <w:r w:rsidRPr="005C6EBA">
        <w:rPr>
          <w:sz w:val="24"/>
          <w:szCs w:val="24"/>
        </w:rPr>
        <w:t xml:space="preserve"> </w:t>
      </w:r>
      <w:r w:rsidR="004720BC">
        <w:rPr>
          <w:sz w:val="24"/>
          <w:szCs w:val="24"/>
        </w:rPr>
        <w:t>заменой трансформатора</w:t>
      </w:r>
      <w:proofErr w:type="gramEnd"/>
      <w:r w:rsidR="004720BC">
        <w:rPr>
          <w:sz w:val="24"/>
          <w:szCs w:val="24"/>
        </w:rPr>
        <w:t xml:space="preserve"> мощностью </w:t>
      </w:r>
      <w:r w:rsidR="00884D41">
        <w:rPr>
          <w:sz w:val="24"/>
          <w:szCs w:val="24"/>
        </w:rPr>
        <w:t>250</w:t>
      </w:r>
      <w:r w:rsidR="004720BC">
        <w:rPr>
          <w:sz w:val="24"/>
          <w:szCs w:val="24"/>
        </w:rPr>
        <w:t xml:space="preserve"> </w:t>
      </w:r>
      <w:proofErr w:type="spellStart"/>
      <w:r w:rsidR="004720BC">
        <w:rPr>
          <w:sz w:val="24"/>
          <w:szCs w:val="24"/>
        </w:rPr>
        <w:t>кВА</w:t>
      </w:r>
      <w:proofErr w:type="spellEnd"/>
      <w:r w:rsidR="004720BC">
        <w:rPr>
          <w:sz w:val="24"/>
          <w:szCs w:val="24"/>
        </w:rPr>
        <w:t xml:space="preserve"> на трансформатор мощностью 400 </w:t>
      </w:r>
      <w:proofErr w:type="spellStart"/>
      <w:r w:rsidR="004720BC">
        <w:rPr>
          <w:sz w:val="24"/>
          <w:szCs w:val="24"/>
        </w:rPr>
        <w:t>кВА</w:t>
      </w:r>
      <w:proofErr w:type="spellEnd"/>
      <w:r w:rsidR="005C6EBA" w:rsidRPr="005C6EBA">
        <w:rPr>
          <w:sz w:val="24"/>
          <w:szCs w:val="24"/>
        </w:rPr>
        <w:t>.</w:t>
      </w:r>
    </w:p>
    <w:p w14:paraId="7F7B503D" w14:textId="77777777" w:rsidR="00081242" w:rsidRPr="005C6EBA" w:rsidRDefault="00081242" w:rsidP="005C6EBA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Объемы работ.</w:t>
      </w:r>
    </w:p>
    <w:p w14:paraId="38C2242E" w14:textId="77777777" w:rsidR="00081242" w:rsidRPr="005C6EBA" w:rsidRDefault="00081242" w:rsidP="005C6EBA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5C6EBA">
        <w:rPr>
          <w:b/>
          <w:bCs/>
          <w:iCs/>
          <w:sz w:val="24"/>
          <w:szCs w:val="24"/>
        </w:rPr>
        <w:t>проектными решениями</w:t>
      </w:r>
      <w:r w:rsidRPr="005C6EBA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"/>
        <w:gridCol w:w="3920"/>
        <w:gridCol w:w="1244"/>
        <w:gridCol w:w="1363"/>
        <w:gridCol w:w="1436"/>
        <w:gridCol w:w="1762"/>
      </w:tblGrid>
      <w:tr w:rsidR="00CC6433" w:rsidRPr="008743BE" w14:paraId="2964E4AC" w14:textId="77777777" w:rsidTr="00884D41">
        <w:trPr>
          <w:trHeight w:val="1038"/>
          <w:tblHeader/>
          <w:jc w:val="center"/>
        </w:trPr>
        <w:tc>
          <w:tcPr>
            <w:tcW w:w="254" w:type="pct"/>
            <w:vAlign w:val="center"/>
          </w:tcPr>
          <w:p w14:paraId="0AF2C178" w14:textId="77777777" w:rsidR="00CC6433" w:rsidRPr="005C6EBA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C6EBA">
              <w:rPr>
                <w:b/>
              </w:rPr>
              <w:t>№ п/п</w:t>
            </w:r>
          </w:p>
        </w:tc>
        <w:tc>
          <w:tcPr>
            <w:tcW w:w="1913" w:type="pct"/>
            <w:vAlign w:val="center"/>
          </w:tcPr>
          <w:p w14:paraId="1DF4DA62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Наименование работ и затрат</w:t>
            </w:r>
          </w:p>
        </w:tc>
        <w:tc>
          <w:tcPr>
            <w:tcW w:w="607" w:type="pct"/>
            <w:vAlign w:val="center"/>
          </w:tcPr>
          <w:p w14:paraId="556AA782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Единица измерения</w:t>
            </w:r>
          </w:p>
        </w:tc>
        <w:tc>
          <w:tcPr>
            <w:tcW w:w="665" w:type="pct"/>
            <w:vAlign w:val="center"/>
          </w:tcPr>
          <w:p w14:paraId="77A9121F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Количество</w:t>
            </w:r>
          </w:p>
        </w:tc>
        <w:tc>
          <w:tcPr>
            <w:tcW w:w="701" w:type="pct"/>
            <w:vAlign w:val="center"/>
          </w:tcPr>
          <w:p w14:paraId="2C291EAE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Примечание</w:t>
            </w:r>
          </w:p>
        </w:tc>
        <w:tc>
          <w:tcPr>
            <w:tcW w:w="860" w:type="pct"/>
            <w:vAlign w:val="center"/>
          </w:tcPr>
          <w:p w14:paraId="408AD6F2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Условия, усложняющие производство работ</w:t>
            </w:r>
          </w:p>
        </w:tc>
      </w:tr>
      <w:tr w:rsidR="005E13F5" w:rsidRPr="008743BE" w14:paraId="0D2E2B9C" w14:textId="77777777" w:rsidTr="00884D41">
        <w:trPr>
          <w:trHeight w:hRule="exact" w:val="573"/>
          <w:tblHeader/>
          <w:jc w:val="center"/>
        </w:trPr>
        <w:tc>
          <w:tcPr>
            <w:tcW w:w="254" w:type="pct"/>
            <w:vAlign w:val="center"/>
          </w:tcPr>
          <w:p w14:paraId="282BA2BF" w14:textId="77777777" w:rsidR="005E13F5" w:rsidRPr="005C6EBA" w:rsidRDefault="005E13F5" w:rsidP="004F0A35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C6EBA">
              <w:rPr>
                <w:b/>
              </w:rPr>
              <w:t>2</w:t>
            </w:r>
          </w:p>
        </w:tc>
        <w:tc>
          <w:tcPr>
            <w:tcW w:w="1913" w:type="pct"/>
            <w:vAlign w:val="center"/>
          </w:tcPr>
          <w:p w14:paraId="2D0F467D" w14:textId="06D68A7C" w:rsidR="005E13F5" w:rsidRPr="005C6EBA" w:rsidRDefault="00B94216" w:rsidP="008B5A6D">
            <w:pPr>
              <w:pStyle w:val="Normal"/>
              <w:ind w:firstLine="0"/>
              <w:jc w:val="left"/>
              <w:rPr>
                <w:sz w:val="20"/>
              </w:rPr>
            </w:pPr>
            <w:r w:rsidRPr="005C6EBA">
              <w:rPr>
                <w:sz w:val="20"/>
              </w:rPr>
              <w:t xml:space="preserve">Реконструкция </w:t>
            </w:r>
            <w:r w:rsidR="00884D41" w:rsidRPr="00884D41">
              <w:rPr>
                <w:iCs/>
                <w:sz w:val="20"/>
              </w:rPr>
              <w:t>ТП №125 «Железняки База»</w:t>
            </w:r>
          </w:p>
        </w:tc>
        <w:tc>
          <w:tcPr>
            <w:tcW w:w="607" w:type="pct"/>
            <w:vAlign w:val="center"/>
          </w:tcPr>
          <w:p w14:paraId="3E0FFFBA" w14:textId="77777777" w:rsidR="005E13F5" w:rsidRPr="005C6EBA" w:rsidRDefault="005E13F5" w:rsidP="00CB17A3">
            <w:pPr>
              <w:pStyle w:val="Normal"/>
              <w:ind w:firstLine="0"/>
              <w:jc w:val="center"/>
              <w:rPr>
                <w:sz w:val="20"/>
              </w:rPr>
            </w:pPr>
            <w:proofErr w:type="spellStart"/>
            <w:r w:rsidRPr="005C6EBA">
              <w:rPr>
                <w:sz w:val="20"/>
              </w:rPr>
              <w:t>шт</w:t>
            </w:r>
            <w:proofErr w:type="spellEnd"/>
          </w:p>
        </w:tc>
        <w:tc>
          <w:tcPr>
            <w:tcW w:w="665" w:type="pct"/>
            <w:vAlign w:val="center"/>
          </w:tcPr>
          <w:p w14:paraId="06D26601" w14:textId="77777777" w:rsidR="005E13F5" w:rsidRPr="005C6EBA" w:rsidRDefault="005E13F5" w:rsidP="00CB17A3">
            <w:pPr>
              <w:jc w:val="center"/>
            </w:pPr>
            <w:r w:rsidRPr="005C6EBA">
              <w:t>1</w:t>
            </w:r>
          </w:p>
        </w:tc>
        <w:tc>
          <w:tcPr>
            <w:tcW w:w="701" w:type="pct"/>
            <w:vAlign w:val="center"/>
          </w:tcPr>
          <w:p w14:paraId="509FE943" w14:textId="77777777" w:rsidR="005E13F5" w:rsidRPr="005C6EBA" w:rsidRDefault="005E13F5" w:rsidP="00CB17A3">
            <w:pPr>
              <w:suppressAutoHyphens w:val="0"/>
              <w:jc w:val="center"/>
            </w:pPr>
            <w:r w:rsidRPr="005C6EBA">
              <w:t>Уточнить проектом.</w:t>
            </w:r>
          </w:p>
        </w:tc>
        <w:tc>
          <w:tcPr>
            <w:tcW w:w="860" w:type="pct"/>
            <w:vAlign w:val="center"/>
          </w:tcPr>
          <w:p w14:paraId="21C49253" w14:textId="77777777" w:rsidR="005E13F5" w:rsidRPr="005C6EBA" w:rsidRDefault="005E13F5" w:rsidP="00CB17A3">
            <w:pPr>
              <w:suppressAutoHyphens w:val="0"/>
              <w:jc w:val="center"/>
            </w:pPr>
          </w:p>
        </w:tc>
      </w:tr>
    </w:tbl>
    <w:p w14:paraId="3F4BAEA7" w14:textId="77777777" w:rsidR="00276AD8" w:rsidRDefault="00276AD8" w:rsidP="00791E61">
      <w:pPr>
        <w:pStyle w:val="ad"/>
        <w:tabs>
          <w:tab w:val="left" w:pos="142"/>
          <w:tab w:val="left" w:pos="1134"/>
        </w:tabs>
        <w:suppressAutoHyphens w:val="0"/>
        <w:spacing w:line="276" w:lineRule="auto"/>
        <w:ind w:left="851" w:firstLine="0"/>
        <w:jc w:val="both"/>
        <w:rPr>
          <w:sz w:val="26"/>
          <w:szCs w:val="26"/>
        </w:rPr>
      </w:pPr>
    </w:p>
    <w:p w14:paraId="5578123C" w14:textId="77777777" w:rsidR="00EC7ABE" w:rsidRPr="005C6EBA" w:rsidRDefault="00EC7ABE" w:rsidP="005C6EBA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C6EBA">
        <w:rPr>
          <w:sz w:val="24"/>
          <w:szCs w:val="24"/>
        </w:rPr>
        <w:t>Этапность</w:t>
      </w:r>
      <w:proofErr w:type="spellEnd"/>
      <w:r w:rsidRPr="005C6EBA">
        <w:rPr>
          <w:sz w:val="24"/>
          <w:szCs w:val="24"/>
        </w:rPr>
        <w:t xml:space="preserve"> </w:t>
      </w:r>
      <w:r w:rsidR="00F806B0" w:rsidRPr="005C6EBA">
        <w:rPr>
          <w:sz w:val="24"/>
          <w:szCs w:val="24"/>
        </w:rPr>
        <w:t>выполнения работ</w:t>
      </w:r>
      <w:r w:rsidRPr="005C6EBA">
        <w:rPr>
          <w:sz w:val="24"/>
          <w:szCs w:val="24"/>
        </w:rPr>
        <w:t>:</w:t>
      </w:r>
    </w:p>
    <w:p w14:paraId="7A607244" w14:textId="77777777" w:rsidR="00F806B0" w:rsidRPr="005C6EBA" w:rsidRDefault="00F806B0" w:rsidP="005C6EBA">
      <w:pPr>
        <w:pStyle w:val="ad"/>
        <w:tabs>
          <w:tab w:val="left" w:pos="142"/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1-й этап</w:t>
      </w:r>
    </w:p>
    <w:p w14:paraId="610C9F2D" w14:textId="77777777" w:rsidR="00050419" w:rsidRPr="005C6EBA" w:rsidRDefault="00050419" w:rsidP="005C6EBA">
      <w:pPr>
        <w:pStyle w:val="ad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5C6EBA">
        <w:rPr>
          <w:sz w:val="24"/>
          <w:szCs w:val="24"/>
        </w:rPr>
        <w:t>Предпроектное</w:t>
      </w:r>
      <w:proofErr w:type="spellEnd"/>
      <w:r w:rsidRPr="005C6EBA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2A311AF2" w14:textId="77777777" w:rsidR="00B37BD8" w:rsidRPr="00940416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38E38018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0AB5EBD1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>В соответствии со ст.39.33 и ст.39.34 получение в органах самоуправления разрешения на размещение.</w:t>
      </w:r>
    </w:p>
    <w:p w14:paraId="00247544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11B357FF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940416">
        <w:rPr>
          <w:bCs/>
          <w:sz w:val="24"/>
          <w:szCs w:val="24"/>
        </w:rPr>
        <w:t>энергопринимающих</w:t>
      </w:r>
      <w:proofErr w:type="spellEnd"/>
      <w:r w:rsidRPr="00940416"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28437E26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404B359A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20543109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58E9E2CF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1FAF166A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1AFB939D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405A9CDE" w14:textId="77777777" w:rsidR="00B37BD8" w:rsidRPr="00940416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6F40B847" w14:textId="77777777" w:rsidR="00B37BD8" w:rsidRPr="00940416" w:rsidRDefault="00B37BD8" w:rsidP="00B37BD8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940416">
        <w:rPr>
          <w:sz w:val="24"/>
          <w:szCs w:val="24"/>
        </w:rPr>
        <w:t>перечетную</w:t>
      </w:r>
      <w:proofErr w:type="spellEnd"/>
      <w:r w:rsidRPr="00940416">
        <w:rPr>
          <w:sz w:val="24"/>
          <w:szCs w:val="24"/>
        </w:rPr>
        <w:t xml:space="preserve"> ведомость с количественным и качественным составом древесной растительности. </w:t>
      </w:r>
      <w:r w:rsidRPr="00940416">
        <w:rPr>
          <w:sz w:val="24"/>
          <w:szCs w:val="24"/>
        </w:rPr>
        <w:lastRenderedPageBreak/>
        <w:t xml:space="preserve">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940416">
        <w:rPr>
          <w:sz w:val="24"/>
          <w:szCs w:val="24"/>
        </w:rPr>
        <w:t>лесовосстановления</w:t>
      </w:r>
      <w:proofErr w:type="spellEnd"/>
      <w:r w:rsidRPr="00940416">
        <w:rPr>
          <w:sz w:val="24"/>
          <w:szCs w:val="24"/>
        </w:rPr>
        <w:t xml:space="preserve"> на площадь равную вырубаемой. </w:t>
      </w:r>
    </w:p>
    <w:p w14:paraId="20EA6E83" w14:textId="77777777" w:rsidR="00B37BD8" w:rsidRPr="00940416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культурной экспертизы</w:t>
      </w:r>
    </w:p>
    <w:p w14:paraId="634E1DE1" w14:textId="5C9E4EA9" w:rsidR="005C6EBA" w:rsidRPr="005C6EBA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>, департамент культуры и т.п.) Калужской области на предоставление условий размещения проектируемых сетей</w:t>
      </w:r>
      <w:r w:rsidR="005C6EBA" w:rsidRPr="005C6EBA">
        <w:rPr>
          <w:sz w:val="24"/>
          <w:szCs w:val="24"/>
        </w:rPr>
        <w:t>.</w:t>
      </w:r>
    </w:p>
    <w:p w14:paraId="6B983C98" w14:textId="77777777" w:rsidR="00050419" w:rsidRPr="005C6EBA" w:rsidRDefault="00050419" w:rsidP="005C6EBA">
      <w:pPr>
        <w:numPr>
          <w:ilvl w:val="2"/>
          <w:numId w:val="3"/>
        </w:numPr>
        <w:tabs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Согласование ПСД с Заказчиком, </w:t>
      </w:r>
      <w:r w:rsidRPr="005C6EBA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4A597586" w14:textId="77777777" w:rsidR="00050419" w:rsidRPr="005C6EBA" w:rsidRDefault="00050419" w:rsidP="005C6EBA">
      <w:pPr>
        <w:pStyle w:val="af3"/>
        <w:numPr>
          <w:ilvl w:val="2"/>
          <w:numId w:val="3"/>
        </w:numPr>
        <w:ind w:left="0" w:firstLine="851"/>
        <w:jc w:val="both"/>
        <w:rPr>
          <w:sz w:val="24"/>
          <w:szCs w:val="24"/>
          <w:lang w:val="x-none" w:eastAsia="x-none"/>
        </w:rPr>
      </w:pPr>
      <w:r w:rsidRPr="005C6EBA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C6EBA">
        <w:rPr>
          <w:sz w:val="24"/>
          <w:szCs w:val="24"/>
          <w:lang w:eastAsia="x-none"/>
        </w:rPr>
        <w:t>рабочей</w:t>
      </w:r>
      <w:r w:rsidRPr="005C6EBA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C6EBA">
        <w:rPr>
          <w:sz w:val="24"/>
          <w:szCs w:val="24"/>
          <w:lang w:eastAsia="x-none"/>
        </w:rPr>
        <w:t xml:space="preserve">и </w:t>
      </w:r>
      <w:r w:rsidRPr="005C6EBA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64FE7B81" w14:textId="77777777" w:rsidR="00276AD8" w:rsidRPr="005C6EBA" w:rsidRDefault="00276AD8" w:rsidP="005C6EBA">
      <w:pPr>
        <w:pStyle w:val="af3"/>
        <w:tabs>
          <w:tab w:val="left" w:pos="142"/>
        </w:tabs>
        <w:ind w:left="851"/>
        <w:jc w:val="both"/>
        <w:rPr>
          <w:sz w:val="24"/>
          <w:szCs w:val="24"/>
          <w:lang w:val="x-none" w:eastAsia="x-none"/>
        </w:rPr>
      </w:pPr>
    </w:p>
    <w:p w14:paraId="11D4FE4D" w14:textId="77777777" w:rsidR="00F806B0" w:rsidRPr="005C6EBA" w:rsidRDefault="00F806B0" w:rsidP="005C6EBA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2-й этап:</w:t>
      </w:r>
    </w:p>
    <w:p w14:paraId="332C7BCF" w14:textId="77777777" w:rsidR="00F806B0" w:rsidRPr="005C6EBA" w:rsidRDefault="00F806B0" w:rsidP="005C6EBA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5C6EBA">
        <w:rPr>
          <w:bCs/>
          <w:iCs/>
          <w:sz w:val="24"/>
          <w:szCs w:val="24"/>
        </w:rPr>
        <w:t>1</w:t>
      </w:r>
      <w:r w:rsidR="00050419" w:rsidRPr="005C6EBA">
        <w:rPr>
          <w:bCs/>
          <w:iCs/>
          <w:sz w:val="24"/>
          <w:szCs w:val="24"/>
        </w:rPr>
        <w:t>0</w:t>
      </w:r>
      <w:r w:rsidR="00A3514E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настоящего ТЗ (</w:t>
      </w:r>
      <w:r w:rsidRPr="005C6EBA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4C9671A4" w14:textId="77777777" w:rsidR="00704385" w:rsidRPr="005C6EBA" w:rsidRDefault="00704385" w:rsidP="005C6EBA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42927852" w14:textId="77777777" w:rsidR="00C84747" w:rsidRPr="005C6EBA" w:rsidRDefault="00C84747" w:rsidP="005C6EBA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C6EBA">
        <w:rPr>
          <w:b/>
          <w:sz w:val="24"/>
          <w:szCs w:val="24"/>
        </w:rPr>
        <w:t xml:space="preserve">Исходные данные </w:t>
      </w:r>
      <w:r w:rsidR="00D32059" w:rsidRPr="005C6EBA">
        <w:rPr>
          <w:b/>
          <w:sz w:val="24"/>
          <w:szCs w:val="24"/>
        </w:rPr>
        <w:t>для проектирования</w:t>
      </w:r>
    </w:p>
    <w:p w14:paraId="081EB02B" w14:textId="718C56BB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BC61E9">
        <w:rPr>
          <w:b/>
          <w:bCs/>
          <w:iCs/>
          <w:sz w:val="24"/>
          <w:szCs w:val="24"/>
        </w:rPr>
        <w:t>15</w:t>
      </w:r>
      <w:r w:rsidR="004720BC">
        <w:rPr>
          <w:b/>
          <w:bCs/>
          <w:iCs/>
          <w:sz w:val="24"/>
          <w:szCs w:val="24"/>
        </w:rPr>
        <w:t>0</w:t>
      </w:r>
      <w:r w:rsidRPr="005C6EBA">
        <w:rPr>
          <w:b/>
          <w:bCs/>
          <w:iCs/>
          <w:sz w:val="24"/>
          <w:szCs w:val="24"/>
        </w:rPr>
        <w:t xml:space="preserve"> кВт.</w:t>
      </w:r>
    </w:p>
    <w:p w14:paraId="1C5914F3" w14:textId="77777777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351BD9" w:rsidRPr="005C6EBA">
        <w:rPr>
          <w:b/>
          <w:bCs/>
          <w:iCs/>
          <w:sz w:val="24"/>
          <w:szCs w:val="24"/>
        </w:rPr>
        <w:t>третья</w:t>
      </w:r>
      <w:r w:rsidR="00CC6433" w:rsidRPr="005C6EBA">
        <w:rPr>
          <w:b/>
          <w:bCs/>
          <w:iCs/>
          <w:sz w:val="24"/>
          <w:szCs w:val="24"/>
        </w:rPr>
        <w:t>.</w:t>
      </w:r>
    </w:p>
    <w:p w14:paraId="20857204" w14:textId="685E5F21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5C6EBA">
        <w:rPr>
          <w:bCs/>
          <w:iCs/>
          <w:sz w:val="24"/>
          <w:szCs w:val="24"/>
        </w:rPr>
        <w:t>–</w:t>
      </w:r>
      <w:r w:rsidRPr="005C6EBA">
        <w:rPr>
          <w:bCs/>
          <w:iCs/>
          <w:sz w:val="24"/>
          <w:szCs w:val="24"/>
        </w:rPr>
        <w:t xml:space="preserve"> </w:t>
      </w:r>
      <w:r w:rsidR="00CC6433" w:rsidRPr="005C6EBA">
        <w:rPr>
          <w:b/>
          <w:bCs/>
          <w:iCs/>
          <w:sz w:val="24"/>
          <w:szCs w:val="24"/>
        </w:rPr>
        <w:t>0,</w:t>
      </w:r>
      <w:r w:rsidR="00BC61E9">
        <w:rPr>
          <w:b/>
          <w:bCs/>
          <w:iCs/>
          <w:sz w:val="24"/>
          <w:szCs w:val="24"/>
        </w:rPr>
        <w:t>4</w:t>
      </w:r>
      <w:r w:rsidRPr="005C6EBA">
        <w:rPr>
          <w:b/>
          <w:bCs/>
          <w:iCs/>
          <w:sz w:val="24"/>
          <w:szCs w:val="24"/>
        </w:rPr>
        <w:t xml:space="preserve"> </w:t>
      </w:r>
      <w:proofErr w:type="spellStart"/>
      <w:r w:rsidRPr="005C6EBA">
        <w:rPr>
          <w:b/>
          <w:bCs/>
          <w:iCs/>
          <w:sz w:val="24"/>
          <w:szCs w:val="24"/>
        </w:rPr>
        <w:t>кВ.</w:t>
      </w:r>
      <w:proofErr w:type="spellEnd"/>
    </w:p>
    <w:p w14:paraId="3A73BEB9" w14:textId="77777777" w:rsidR="00B173FB" w:rsidRPr="005C6EBA" w:rsidRDefault="00B173FB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5C6EBA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5C6EBA">
        <w:rPr>
          <w:bCs/>
          <w:iCs/>
          <w:sz w:val="24"/>
          <w:szCs w:val="24"/>
        </w:rPr>
        <w:t>.</w:t>
      </w:r>
    </w:p>
    <w:p w14:paraId="05688CB0" w14:textId="77777777" w:rsidR="007B32AF" w:rsidRPr="005C6EBA" w:rsidRDefault="007B32AF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5C6EBA">
        <w:rPr>
          <w:bCs/>
          <w:iCs/>
          <w:sz w:val="24"/>
          <w:szCs w:val="24"/>
        </w:rPr>
        <w:t>т.ч</w:t>
      </w:r>
      <w:proofErr w:type="spellEnd"/>
      <w:r w:rsidRPr="005C6EBA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5C6EBA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16E9E85F" w14:textId="77777777" w:rsidR="007B32AF" w:rsidRPr="005C6EBA" w:rsidRDefault="007B32AF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Схемы нормального режима </w:t>
      </w:r>
      <w:r w:rsidR="00E1597B" w:rsidRPr="005C6EBA">
        <w:rPr>
          <w:bCs/>
          <w:iCs/>
          <w:sz w:val="24"/>
          <w:szCs w:val="24"/>
        </w:rPr>
        <w:t xml:space="preserve">ПС, РП, ТП и </w:t>
      </w:r>
      <w:r w:rsidRPr="005C6EBA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="00A61A96" w:rsidRPr="005C6EBA">
        <w:rPr>
          <w:bCs/>
          <w:iCs/>
          <w:sz w:val="24"/>
          <w:szCs w:val="24"/>
        </w:rPr>
        <w:t xml:space="preserve"> и 0,4 </w:t>
      </w:r>
      <w:proofErr w:type="spellStart"/>
      <w:r w:rsidR="00A61A96" w:rsidRPr="005C6EBA">
        <w:rPr>
          <w:bCs/>
          <w:iCs/>
          <w:sz w:val="24"/>
          <w:szCs w:val="24"/>
        </w:rPr>
        <w:t>кВ</w:t>
      </w:r>
      <w:r w:rsidRPr="005C6EBA">
        <w:rPr>
          <w:bCs/>
          <w:iCs/>
          <w:sz w:val="24"/>
          <w:szCs w:val="24"/>
        </w:rPr>
        <w:t>.</w:t>
      </w:r>
      <w:proofErr w:type="spellEnd"/>
    </w:p>
    <w:p w14:paraId="26845357" w14:textId="77777777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3D7DE761" w14:textId="77777777" w:rsidR="007B32AF" w:rsidRPr="005C6EBA" w:rsidRDefault="007B32AF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Карты </w:t>
      </w:r>
      <w:proofErr w:type="spellStart"/>
      <w:r w:rsidRPr="005C6EBA">
        <w:rPr>
          <w:bCs/>
          <w:iCs/>
          <w:sz w:val="24"/>
          <w:szCs w:val="24"/>
        </w:rPr>
        <w:t>уставок</w:t>
      </w:r>
      <w:proofErr w:type="spellEnd"/>
      <w:r w:rsidRPr="005C6EBA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2222459D" w14:textId="77777777" w:rsidR="00E1597B" w:rsidRPr="005C6EBA" w:rsidRDefault="00E1597B" w:rsidP="005C6EBA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17D5558E" w14:textId="77777777" w:rsidR="00B93595" w:rsidRPr="005C6EBA" w:rsidRDefault="00B93595" w:rsidP="005C6EBA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6E3FE0EE" w14:textId="77777777" w:rsidR="00C84747" w:rsidRPr="005C6EBA" w:rsidRDefault="005D5054" w:rsidP="005C6EBA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Требования к проектированию</w:t>
      </w:r>
    </w:p>
    <w:p w14:paraId="23A4FB15" w14:textId="77777777" w:rsidR="00A07696" w:rsidRPr="005C6EBA" w:rsidRDefault="00D87DA2" w:rsidP="005C6EBA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5C6EBA">
        <w:rPr>
          <w:b/>
          <w:bCs/>
          <w:iCs/>
          <w:sz w:val="24"/>
          <w:szCs w:val="24"/>
        </w:rPr>
        <w:t>Проектно-сметная</w:t>
      </w:r>
      <w:r w:rsidR="00E813D6" w:rsidRPr="005C6EBA">
        <w:rPr>
          <w:b/>
          <w:bCs/>
          <w:iCs/>
          <w:sz w:val="24"/>
          <w:szCs w:val="24"/>
        </w:rPr>
        <w:t xml:space="preserve"> документация</w:t>
      </w:r>
    </w:p>
    <w:p w14:paraId="0B410868" w14:textId="77777777" w:rsidR="00E813D6" w:rsidRPr="005C6EBA" w:rsidRDefault="00E813D6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Пояснительная записка.</w:t>
      </w:r>
    </w:p>
    <w:p w14:paraId="58EC44F6" w14:textId="77777777" w:rsidR="00096CD4" w:rsidRPr="005C6EBA" w:rsidRDefault="00096CD4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текстовой части:</w:t>
      </w:r>
    </w:p>
    <w:p w14:paraId="7B1E80A2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реквизиты </w:t>
      </w:r>
      <w:r w:rsidR="00A742B8" w:rsidRPr="005C6EBA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5C6EBA">
        <w:rPr>
          <w:sz w:val="24"/>
          <w:szCs w:val="24"/>
        </w:rPr>
        <w:t>документов, на основании которых принят</w:t>
      </w:r>
      <w:r w:rsidR="009E707E" w:rsidRPr="005C6EBA">
        <w:rPr>
          <w:sz w:val="24"/>
          <w:szCs w:val="24"/>
        </w:rPr>
        <w:t>о решение о разработке проектно-сметной</w:t>
      </w:r>
      <w:r w:rsidRPr="005C6EBA">
        <w:rPr>
          <w:sz w:val="24"/>
          <w:szCs w:val="24"/>
        </w:rPr>
        <w:t xml:space="preserve"> документации;</w:t>
      </w:r>
    </w:p>
    <w:p w14:paraId="5C39BCF0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исходные данные </w:t>
      </w:r>
      <w:r w:rsidR="00EB3DF6" w:rsidRPr="005C6EBA">
        <w:rPr>
          <w:sz w:val="24"/>
          <w:szCs w:val="24"/>
        </w:rPr>
        <w:t>и условия для подготовки проек</w:t>
      </w:r>
      <w:r w:rsidR="009E707E" w:rsidRPr="005C6EBA">
        <w:rPr>
          <w:sz w:val="24"/>
          <w:szCs w:val="24"/>
        </w:rPr>
        <w:t>тно-сметной</w:t>
      </w:r>
      <w:r w:rsidR="00EB3DF6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>;</w:t>
      </w:r>
    </w:p>
    <w:p w14:paraId="2E122738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5C6EBA">
        <w:rPr>
          <w:bCs/>
          <w:sz w:val="24"/>
          <w:szCs w:val="24"/>
        </w:rPr>
        <w:t>объекта (</w:t>
      </w:r>
      <w:proofErr w:type="spellStart"/>
      <w:r w:rsidRPr="005C6EBA">
        <w:rPr>
          <w:bCs/>
          <w:sz w:val="24"/>
          <w:szCs w:val="24"/>
        </w:rPr>
        <w:t>ов</w:t>
      </w:r>
      <w:proofErr w:type="spellEnd"/>
      <w:r w:rsidRPr="005C6EBA">
        <w:rPr>
          <w:bCs/>
          <w:sz w:val="24"/>
          <w:szCs w:val="24"/>
        </w:rPr>
        <w:t xml:space="preserve">) распределительной сети </w:t>
      </w:r>
      <w:r w:rsidR="00106248" w:rsidRPr="005C6EBA">
        <w:rPr>
          <w:bCs/>
          <w:sz w:val="24"/>
          <w:szCs w:val="24"/>
        </w:rPr>
        <w:t>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r w:rsidR="00A616F9" w:rsidRPr="005C6EBA">
        <w:rPr>
          <w:bCs/>
          <w:sz w:val="24"/>
          <w:szCs w:val="24"/>
        </w:rPr>
        <w:t>.</w:t>
      </w:r>
      <w:proofErr w:type="spellEnd"/>
      <w:r w:rsidR="00A616F9" w:rsidRPr="005C6EBA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5C6EBA">
        <w:rPr>
          <w:bCs/>
          <w:sz w:val="24"/>
          <w:szCs w:val="24"/>
        </w:rPr>
        <w:t xml:space="preserve"> Калужской</w:t>
      </w:r>
      <w:r w:rsidR="00A616F9" w:rsidRPr="005C6EBA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6C2E64" w:rsidRPr="005C6EBA">
        <w:rPr>
          <w:bCs/>
          <w:sz w:val="24"/>
          <w:szCs w:val="24"/>
        </w:rPr>
        <w:t>Россети</w:t>
      </w:r>
      <w:proofErr w:type="spellEnd"/>
      <w:r w:rsidR="006C2E64" w:rsidRPr="005C6EBA">
        <w:rPr>
          <w:bCs/>
          <w:sz w:val="24"/>
          <w:szCs w:val="24"/>
        </w:rPr>
        <w:t xml:space="preserve"> </w:t>
      </w:r>
      <w:r w:rsidR="00CC6433" w:rsidRPr="005C6EBA">
        <w:rPr>
          <w:bCs/>
          <w:iCs/>
          <w:sz w:val="24"/>
          <w:szCs w:val="24"/>
        </w:rPr>
        <w:t>Центр и Приволжье» – «Калугаэнерго»</w:t>
      </w:r>
      <w:r w:rsidRPr="005C6EBA">
        <w:rPr>
          <w:bCs/>
          <w:sz w:val="24"/>
          <w:szCs w:val="24"/>
        </w:rPr>
        <w:t>;</w:t>
      </w:r>
    </w:p>
    <w:p w14:paraId="097755A1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5C6EBA">
        <w:rPr>
          <w:sz w:val="24"/>
          <w:szCs w:val="24"/>
        </w:rPr>
        <w:t xml:space="preserve">(в </w:t>
      </w:r>
      <w:proofErr w:type="spellStart"/>
      <w:r w:rsidR="00C9203B" w:rsidRPr="005C6EBA">
        <w:rPr>
          <w:sz w:val="24"/>
          <w:szCs w:val="24"/>
        </w:rPr>
        <w:t>т.ч</w:t>
      </w:r>
      <w:proofErr w:type="spellEnd"/>
      <w:r w:rsidR="00C9203B" w:rsidRPr="005C6EBA">
        <w:rPr>
          <w:sz w:val="24"/>
          <w:szCs w:val="24"/>
        </w:rPr>
        <w:t xml:space="preserve">. с учетом </w:t>
      </w:r>
      <w:r w:rsidR="00C9203B" w:rsidRPr="005C6EBA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C6EBA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421CC380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 проектируемых объектах </w:t>
      </w:r>
      <w:r w:rsidRPr="005C6EBA">
        <w:rPr>
          <w:bCs/>
          <w:sz w:val="24"/>
          <w:szCs w:val="24"/>
        </w:rPr>
        <w:t xml:space="preserve">распределительной сети </w:t>
      </w:r>
      <w:r w:rsidR="00106248" w:rsidRPr="005C6EBA">
        <w:rPr>
          <w:bCs/>
          <w:sz w:val="24"/>
          <w:szCs w:val="24"/>
        </w:rPr>
        <w:t>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5C6EBA">
        <w:rPr>
          <w:sz w:val="24"/>
          <w:szCs w:val="24"/>
        </w:rPr>
        <w:t xml:space="preserve">, пропускная способность, </w:t>
      </w:r>
      <w:r w:rsidR="00A938ED" w:rsidRPr="005C6EBA">
        <w:rPr>
          <w:sz w:val="24"/>
          <w:szCs w:val="24"/>
        </w:rPr>
        <w:t>полоса</w:t>
      </w:r>
      <w:r w:rsidR="00EB3DF6" w:rsidRPr="005C6EBA">
        <w:rPr>
          <w:sz w:val="24"/>
          <w:szCs w:val="24"/>
        </w:rPr>
        <w:t xml:space="preserve"> отвода</w:t>
      </w:r>
      <w:r w:rsidRPr="005C6EBA">
        <w:rPr>
          <w:sz w:val="24"/>
          <w:szCs w:val="24"/>
        </w:rPr>
        <w:t>;</w:t>
      </w:r>
    </w:p>
    <w:p w14:paraId="6484E050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589E3C98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498783C3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C6EBA">
        <w:rPr>
          <w:bCs/>
          <w:sz w:val="24"/>
          <w:szCs w:val="24"/>
        </w:rPr>
        <w:t xml:space="preserve">распределительной сети </w:t>
      </w:r>
      <w:r w:rsidR="006D6C0D" w:rsidRPr="005C6EBA">
        <w:rPr>
          <w:bCs/>
          <w:sz w:val="24"/>
          <w:szCs w:val="24"/>
        </w:rPr>
        <w:t>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 (категория, протяженность, проектная мощность</w:t>
      </w:r>
      <w:r w:rsidR="00EB3DF6" w:rsidRPr="005C6EBA">
        <w:rPr>
          <w:sz w:val="24"/>
          <w:szCs w:val="24"/>
        </w:rPr>
        <w:t>, пропускная способность и др.);</w:t>
      </w:r>
    </w:p>
    <w:p w14:paraId="6ED6A2EF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3B359586" w14:textId="77777777" w:rsidR="00EB76B1" w:rsidRPr="005C6EBA" w:rsidRDefault="00EB76B1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11B60256" w14:textId="77777777" w:rsidR="00E1597B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5C6EBA">
        <w:rPr>
          <w:sz w:val="24"/>
          <w:szCs w:val="24"/>
        </w:rPr>
        <w:t>сведения о примененных инновационных</w:t>
      </w:r>
      <w:r w:rsidR="00C43425" w:rsidRPr="005C6EBA">
        <w:rPr>
          <w:sz w:val="24"/>
          <w:szCs w:val="24"/>
        </w:rPr>
        <w:t xml:space="preserve"> решениях. </w:t>
      </w:r>
      <w:r w:rsidR="00C43425" w:rsidRPr="005C6EBA">
        <w:rPr>
          <w:b/>
          <w:sz w:val="24"/>
          <w:szCs w:val="24"/>
        </w:rPr>
        <w:t>Текстовая часть п</w:t>
      </w:r>
      <w:r w:rsidR="009E707E" w:rsidRPr="005C6EBA">
        <w:rPr>
          <w:b/>
          <w:sz w:val="24"/>
          <w:szCs w:val="24"/>
        </w:rPr>
        <w:t>ояснительной записки к проектно-сметной</w:t>
      </w:r>
      <w:r w:rsidR="00C43425" w:rsidRPr="005C6EBA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0E8449C1" w14:textId="77777777" w:rsidR="00E8716D" w:rsidRPr="005C6EBA" w:rsidRDefault="00E8716D" w:rsidP="005C6EBA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5C6EBA">
        <w:rPr>
          <w:sz w:val="24"/>
          <w:szCs w:val="24"/>
        </w:rPr>
        <w:t xml:space="preserve"> со стоимостью на основании сметного расчета</w:t>
      </w:r>
      <w:r w:rsidRPr="005C6EBA">
        <w:rPr>
          <w:sz w:val="24"/>
          <w:szCs w:val="24"/>
        </w:rPr>
        <w:t>.</w:t>
      </w:r>
    </w:p>
    <w:p w14:paraId="040E208C" w14:textId="77777777" w:rsidR="00096CD4" w:rsidRPr="005C6EBA" w:rsidRDefault="00096CD4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2D034D83" w14:textId="77777777" w:rsidR="00096CD4" w:rsidRPr="005C6EBA" w:rsidRDefault="00096CD4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14:paraId="72C16C55" w14:textId="77777777" w:rsidR="00096CD4" w:rsidRPr="005C6EBA" w:rsidRDefault="00096CD4" w:rsidP="005C6EBA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0165FF9B" w14:textId="77777777" w:rsidR="00A8446E" w:rsidRPr="005C6EBA" w:rsidRDefault="00A8446E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5C6EBA">
        <w:rPr>
          <w:sz w:val="24"/>
          <w:szCs w:val="24"/>
        </w:rPr>
        <w:t>проектной документации</w:t>
      </w:r>
      <w:r w:rsidRPr="005C6EBA">
        <w:rPr>
          <w:sz w:val="24"/>
          <w:szCs w:val="24"/>
        </w:rPr>
        <w:t xml:space="preserve"> с участием Подрядчика и заводов-изготовител</w:t>
      </w:r>
      <w:r w:rsidR="001A6DEB" w:rsidRPr="005C6EBA">
        <w:rPr>
          <w:sz w:val="24"/>
          <w:szCs w:val="24"/>
        </w:rPr>
        <w:t>ей, указанных в ТЭО, а также</w:t>
      </w:r>
      <w:r w:rsidRPr="005C6EBA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5C6EBA">
        <w:rPr>
          <w:sz w:val="24"/>
          <w:szCs w:val="24"/>
        </w:rPr>
        <w:t xml:space="preserve">учтены при разработке </w:t>
      </w:r>
      <w:r w:rsidRPr="005C6EBA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410B8133" w14:textId="77777777" w:rsidR="00A8446E" w:rsidRPr="005C6EBA" w:rsidRDefault="00A8446E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5C6EBA">
        <w:rPr>
          <w:sz w:val="24"/>
          <w:szCs w:val="24"/>
        </w:rPr>
        <w:t>и вторичного оборудования</w:t>
      </w:r>
      <w:r w:rsidRPr="005C6EBA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5C6EBA">
        <w:rPr>
          <w:sz w:val="24"/>
          <w:szCs w:val="24"/>
        </w:rPr>
        <w:t xml:space="preserve"> </w:t>
      </w:r>
      <w:r w:rsidRPr="005C6EBA">
        <w:rPr>
          <w:sz w:val="24"/>
          <w:szCs w:val="24"/>
        </w:rPr>
        <w:t>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5C6EBA">
        <w:rPr>
          <w:sz w:val="24"/>
          <w:szCs w:val="24"/>
        </w:rPr>
        <w:t>Минпромторг</w:t>
      </w:r>
      <w:proofErr w:type="spellEnd"/>
      <w:r w:rsidRPr="005C6EBA">
        <w:rPr>
          <w:sz w:val="24"/>
          <w:szCs w:val="24"/>
        </w:rPr>
        <w:t xml:space="preserve"> РФ и </w:t>
      </w:r>
      <w:proofErr w:type="spellStart"/>
      <w:r w:rsidRPr="005C6EBA">
        <w:rPr>
          <w:sz w:val="24"/>
          <w:szCs w:val="24"/>
        </w:rPr>
        <w:t>Минцифры</w:t>
      </w:r>
      <w:proofErr w:type="spellEnd"/>
      <w:r w:rsidRPr="005C6EBA">
        <w:rPr>
          <w:sz w:val="24"/>
          <w:szCs w:val="24"/>
        </w:rPr>
        <w:t xml:space="preserve"> РФ (при необходимости). </w:t>
      </w:r>
    </w:p>
    <w:p w14:paraId="71685B97" w14:textId="77777777" w:rsidR="00A8446E" w:rsidRPr="005C6EBA" w:rsidRDefault="00A8446E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4B8EA1E5" w14:textId="77777777" w:rsidR="00780AA9" w:rsidRPr="005C6EBA" w:rsidRDefault="00086937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Проект полосы отвода.</w:t>
      </w:r>
    </w:p>
    <w:p w14:paraId="39E5B9B7" w14:textId="77777777" w:rsidR="00780AA9" w:rsidRPr="005C6EBA" w:rsidRDefault="00780AA9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Привести в текстовой части </w:t>
      </w:r>
    </w:p>
    <w:p w14:paraId="3D126E0F" w14:textId="77777777" w:rsidR="00780AA9" w:rsidRPr="005C6EBA" w:rsidRDefault="00780AA9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0715015B" w14:textId="77777777" w:rsidR="00780AA9" w:rsidRPr="005C6EBA" w:rsidRDefault="00780AA9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обоснование планировочной организации земельного участка;</w:t>
      </w:r>
    </w:p>
    <w:p w14:paraId="4BE1B39C" w14:textId="77777777" w:rsidR="00F25DD8" w:rsidRPr="005C6EBA" w:rsidRDefault="00780AA9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5C6EBA">
        <w:rPr>
          <w:sz w:val="24"/>
          <w:szCs w:val="24"/>
        </w:rPr>
        <w:t>ъекта электросетевого комплекса;</w:t>
      </w:r>
    </w:p>
    <w:p w14:paraId="2CB44050" w14:textId="77777777" w:rsidR="00780AA9" w:rsidRPr="005C6EBA" w:rsidRDefault="00F25DD8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3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5C6EBA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5C6EBA">
        <w:rPr>
          <w:sz w:val="24"/>
          <w:szCs w:val="24"/>
        </w:rPr>
        <w:t xml:space="preserve"> </w:t>
      </w:r>
    </w:p>
    <w:p w14:paraId="1A141255" w14:textId="77777777" w:rsidR="00780AA9" w:rsidRPr="005C6EBA" w:rsidRDefault="00780AA9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графической части</w:t>
      </w:r>
    </w:p>
    <w:p w14:paraId="0F10157B" w14:textId="77777777" w:rsidR="00780AA9" w:rsidRPr="005C6EBA" w:rsidRDefault="00CC6D2C" w:rsidP="005C6EBA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5C6EBA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5C6EBA">
        <w:rPr>
          <w:sz w:val="24"/>
          <w:szCs w:val="24"/>
        </w:rPr>
        <w:t>;</w:t>
      </w:r>
    </w:p>
    <w:p w14:paraId="7714D7E9" w14:textId="77777777" w:rsidR="00780AA9" w:rsidRPr="005C6EBA" w:rsidRDefault="004B639D" w:rsidP="005C6EBA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5C6EBA">
        <w:rPr>
          <w:sz w:val="24"/>
          <w:szCs w:val="24"/>
        </w:rPr>
        <w:t>Калужской</w:t>
      </w:r>
      <w:r w:rsidRPr="005C6EBA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5C6EBA">
        <w:rPr>
          <w:sz w:val="24"/>
          <w:szCs w:val="24"/>
        </w:rPr>
        <w:t>Калужской</w:t>
      </w:r>
      <w:r w:rsidRPr="005C6EBA">
        <w:rPr>
          <w:sz w:val="24"/>
          <w:szCs w:val="24"/>
        </w:rPr>
        <w:t xml:space="preserve"> обл</w:t>
      </w:r>
      <w:r w:rsidR="00CC6D2C" w:rsidRPr="005C6EBA">
        <w:rPr>
          <w:sz w:val="24"/>
          <w:szCs w:val="24"/>
        </w:rPr>
        <w:t xml:space="preserve">асти от </w:t>
      </w:r>
      <w:r w:rsidR="00CC6433" w:rsidRPr="005C6EBA">
        <w:rPr>
          <w:sz w:val="24"/>
          <w:szCs w:val="24"/>
        </w:rPr>
        <w:t>17.11.2015 №641</w:t>
      </w:r>
      <w:r w:rsidR="00CC6D2C" w:rsidRPr="005C6EBA">
        <w:rPr>
          <w:sz w:val="24"/>
          <w:szCs w:val="24"/>
        </w:rPr>
        <w:t>.</w:t>
      </w:r>
    </w:p>
    <w:p w14:paraId="75AC09BD" w14:textId="77777777" w:rsidR="00330B28" w:rsidRPr="005C6EBA" w:rsidRDefault="00330B28" w:rsidP="005C6EBA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Требования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по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выбору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земельного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участка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для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размещения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объекта (</w:t>
      </w:r>
      <w:proofErr w:type="spellStart"/>
      <w:r w:rsidRPr="005C6EBA">
        <w:rPr>
          <w:bCs/>
          <w:iCs/>
          <w:sz w:val="24"/>
          <w:szCs w:val="24"/>
        </w:rPr>
        <w:t>ов</w:t>
      </w:r>
      <w:proofErr w:type="spellEnd"/>
      <w:r w:rsidRPr="005C6EBA">
        <w:rPr>
          <w:bCs/>
          <w:iCs/>
          <w:sz w:val="24"/>
          <w:szCs w:val="24"/>
        </w:rPr>
        <w:t>) капитального строительства:</w:t>
      </w:r>
    </w:p>
    <w:p w14:paraId="63FEA0DA" w14:textId="77777777" w:rsidR="00330B28" w:rsidRPr="005C6EBA" w:rsidRDefault="00330B28" w:rsidP="005C6EBA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3A6DBB83" w14:textId="77777777" w:rsidR="00330B28" w:rsidRPr="005C6EBA" w:rsidRDefault="00330B28" w:rsidP="005C6EBA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5F586E"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</w:t>
      </w:r>
      <w:r w:rsidR="00CC6433" w:rsidRPr="005C6EBA">
        <w:rPr>
          <w:bCs/>
          <w:iCs/>
          <w:sz w:val="24"/>
          <w:szCs w:val="24"/>
        </w:rPr>
        <w:t>Центр и Приволжье» – «Калугаэнерго»</w:t>
      </w:r>
      <w:r w:rsidRPr="005C6EBA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409B9FCF" w14:textId="77777777" w:rsidR="00086937" w:rsidRPr="005C6EBA" w:rsidRDefault="002E4B30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5C6EBA">
        <w:rPr>
          <w:bCs/>
          <w:iCs/>
          <w:sz w:val="24"/>
          <w:szCs w:val="24"/>
        </w:rPr>
        <w:t>при проектировании ТП/</w:t>
      </w:r>
      <w:r w:rsidRPr="005C6EBA">
        <w:rPr>
          <w:bCs/>
          <w:iCs/>
          <w:sz w:val="24"/>
          <w:szCs w:val="24"/>
        </w:rPr>
        <w:t>РП</w:t>
      </w:r>
      <w:r w:rsidR="00B93595" w:rsidRPr="005C6EBA">
        <w:rPr>
          <w:bCs/>
          <w:iCs/>
          <w:sz w:val="24"/>
          <w:szCs w:val="24"/>
        </w:rPr>
        <w:t>/РТП</w:t>
      </w:r>
      <w:r w:rsidRPr="005C6EBA">
        <w:rPr>
          <w:bCs/>
          <w:iCs/>
          <w:sz w:val="24"/>
          <w:szCs w:val="24"/>
        </w:rPr>
        <w:t>)</w:t>
      </w:r>
    </w:p>
    <w:p w14:paraId="2D4E9740" w14:textId="77777777" w:rsidR="002E4B30" w:rsidRPr="005C6EBA" w:rsidRDefault="002E4B30" w:rsidP="005C6EB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Привести в текстовой части</w:t>
      </w:r>
    </w:p>
    <w:p w14:paraId="3B0D3DEE" w14:textId="77777777" w:rsidR="002E4B30" w:rsidRPr="005C6EBA" w:rsidRDefault="002E4B30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060D9879" w14:textId="77777777" w:rsidR="00B93595" w:rsidRPr="005C6EBA" w:rsidRDefault="00B93595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 количестве </w:t>
      </w:r>
      <w:proofErr w:type="spellStart"/>
      <w:r w:rsidRPr="005C6EBA">
        <w:rPr>
          <w:sz w:val="24"/>
          <w:szCs w:val="24"/>
        </w:rPr>
        <w:t>электроприемников</w:t>
      </w:r>
      <w:proofErr w:type="spellEnd"/>
      <w:r w:rsidRPr="005C6EBA">
        <w:rPr>
          <w:sz w:val="24"/>
          <w:szCs w:val="24"/>
        </w:rPr>
        <w:t>, их установленной и расчетной мощности;</w:t>
      </w:r>
    </w:p>
    <w:p w14:paraId="529F1899" w14:textId="77777777" w:rsidR="00B93595" w:rsidRPr="005C6EBA" w:rsidRDefault="00B93595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3C7F79BA" w14:textId="77777777" w:rsidR="00B93595" w:rsidRPr="005C6EBA" w:rsidRDefault="002E4B30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5C6EBA">
        <w:rPr>
          <w:sz w:val="24"/>
          <w:szCs w:val="24"/>
        </w:rPr>
        <w:t>уставок</w:t>
      </w:r>
      <w:proofErr w:type="spellEnd"/>
      <w:r w:rsidRPr="005C6EBA">
        <w:rPr>
          <w:sz w:val="24"/>
          <w:szCs w:val="24"/>
        </w:rPr>
        <w:t xml:space="preserve"> РЗА в соответствии с </w:t>
      </w:r>
      <w:hyperlink r:id="rId14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5C6EBA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5C6EBA">
        <w:rPr>
          <w:sz w:val="24"/>
          <w:szCs w:val="24"/>
        </w:rPr>
        <w:t>;</w:t>
      </w:r>
    </w:p>
    <w:p w14:paraId="016DADBD" w14:textId="77777777" w:rsidR="00086937" w:rsidRPr="005C6EBA" w:rsidRDefault="00B93595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решения по </w:t>
      </w:r>
      <w:proofErr w:type="spellStart"/>
      <w:r w:rsidRPr="005C6EBA">
        <w:rPr>
          <w:sz w:val="24"/>
          <w:szCs w:val="24"/>
        </w:rPr>
        <w:t>молниезащите</w:t>
      </w:r>
      <w:proofErr w:type="spellEnd"/>
      <w:r w:rsidRPr="005C6EBA">
        <w:rPr>
          <w:sz w:val="24"/>
          <w:szCs w:val="24"/>
        </w:rPr>
        <w:t xml:space="preserve"> и заземлению,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>. выбор и расчет ЗУ</w:t>
      </w:r>
      <w:r w:rsidR="002E4B30" w:rsidRPr="005C6EBA">
        <w:rPr>
          <w:sz w:val="24"/>
          <w:szCs w:val="24"/>
        </w:rPr>
        <w:t>;</w:t>
      </w:r>
    </w:p>
    <w:p w14:paraId="67AEE4FA" w14:textId="77777777" w:rsidR="00B93595" w:rsidRPr="005C6EBA" w:rsidRDefault="00B93595" w:rsidP="005C6EB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графической части</w:t>
      </w:r>
    </w:p>
    <w:p w14:paraId="3B93494D" w14:textId="77777777" w:rsidR="00B93595" w:rsidRPr="005C6EBA" w:rsidRDefault="00B93595" w:rsidP="005C6EB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C6EBA">
        <w:rPr>
          <w:sz w:val="24"/>
          <w:szCs w:val="24"/>
        </w:rPr>
        <w:t>однолинейную схему площадного объекта;</w:t>
      </w:r>
    </w:p>
    <w:p w14:paraId="1C6FE54B" w14:textId="77777777" w:rsidR="006D20C8" w:rsidRPr="005C6EBA" w:rsidRDefault="00B93595" w:rsidP="005C6EB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C6EBA">
        <w:rPr>
          <w:sz w:val="24"/>
          <w:szCs w:val="24"/>
        </w:rPr>
        <w:t>компоновочные и электротехнические решения</w:t>
      </w:r>
      <w:r w:rsidR="00330B28" w:rsidRPr="005C6EBA">
        <w:rPr>
          <w:sz w:val="24"/>
          <w:szCs w:val="24"/>
        </w:rPr>
        <w:t xml:space="preserve"> </w:t>
      </w:r>
      <w:r w:rsidR="006D20C8" w:rsidRPr="005C6EBA">
        <w:rPr>
          <w:sz w:val="24"/>
          <w:szCs w:val="24"/>
        </w:rPr>
        <w:t>(</w:t>
      </w:r>
      <w:r w:rsidR="006D20C8" w:rsidRPr="005C6EBA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5C6EBA">
        <w:rPr>
          <w:bCs/>
          <w:iCs/>
          <w:sz w:val="24"/>
          <w:szCs w:val="24"/>
        </w:rPr>
        <w:t>уставок</w:t>
      </w:r>
      <w:proofErr w:type="spellEnd"/>
      <w:r w:rsidR="006D20C8" w:rsidRPr="005C6EBA">
        <w:rPr>
          <w:bCs/>
          <w:iCs/>
          <w:sz w:val="24"/>
          <w:szCs w:val="24"/>
        </w:rPr>
        <w:t xml:space="preserve"> РЗА)</w:t>
      </w:r>
      <w:r w:rsidR="006D20C8" w:rsidRPr="005C6EBA">
        <w:rPr>
          <w:sz w:val="24"/>
          <w:szCs w:val="24"/>
        </w:rPr>
        <w:t xml:space="preserve"> </w:t>
      </w:r>
      <w:r w:rsidR="00330B28" w:rsidRPr="005C6EBA">
        <w:rPr>
          <w:sz w:val="24"/>
          <w:szCs w:val="24"/>
        </w:rPr>
        <w:t>площадного объекта</w:t>
      </w:r>
      <w:r w:rsidR="00EE57DB" w:rsidRPr="005C6EBA">
        <w:rPr>
          <w:sz w:val="24"/>
          <w:szCs w:val="24"/>
        </w:rPr>
        <w:t xml:space="preserve">. </w:t>
      </w:r>
      <w:r w:rsidR="00EE57DB" w:rsidRPr="005C6EBA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5C6EBA">
        <w:rPr>
          <w:sz w:val="24"/>
          <w:szCs w:val="24"/>
        </w:rPr>
        <w:t>;</w:t>
      </w:r>
    </w:p>
    <w:p w14:paraId="0BBC2B51" w14:textId="77777777" w:rsidR="00E1597B" w:rsidRPr="005C6EBA" w:rsidRDefault="00B93595" w:rsidP="005C6EB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C6EBA">
        <w:rPr>
          <w:sz w:val="24"/>
          <w:szCs w:val="24"/>
        </w:rPr>
        <w:t xml:space="preserve">решения по </w:t>
      </w:r>
      <w:r w:rsidR="00330B28" w:rsidRPr="005C6EBA">
        <w:rPr>
          <w:sz w:val="24"/>
          <w:szCs w:val="24"/>
        </w:rPr>
        <w:t>заземлению</w:t>
      </w:r>
      <w:r w:rsidRPr="005C6EBA">
        <w:rPr>
          <w:sz w:val="24"/>
          <w:szCs w:val="24"/>
        </w:rPr>
        <w:t xml:space="preserve"> и т.д.</w:t>
      </w:r>
    </w:p>
    <w:p w14:paraId="4CD67753" w14:textId="77777777" w:rsidR="00217F05" w:rsidRPr="005C6EBA" w:rsidRDefault="00217F05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5C6EBA">
        <w:rPr>
          <w:bCs/>
          <w:iCs/>
          <w:sz w:val="24"/>
          <w:szCs w:val="24"/>
        </w:rPr>
        <w:t>а (включается в состав проектно-сметной</w:t>
      </w:r>
      <w:r w:rsidRPr="005C6EBA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5AAC8E22" w14:textId="77777777" w:rsidR="00330B28" w:rsidRPr="005C6EBA" w:rsidRDefault="00330B28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Проект организации строительства:</w:t>
      </w:r>
    </w:p>
    <w:p w14:paraId="28D5862B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2288F4F7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7B2A7D4C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2815B716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641D7ED0" w14:textId="77777777" w:rsidR="00330B28" w:rsidRPr="005C6EBA" w:rsidRDefault="00330B28" w:rsidP="005C6EBA">
      <w:pPr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5A96D7C3" w14:textId="77777777" w:rsidR="003514B3" w:rsidRPr="005C6EBA" w:rsidRDefault="003514B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Меропри</w:t>
      </w:r>
      <w:r w:rsidR="00F00393" w:rsidRPr="005C6EBA">
        <w:rPr>
          <w:bCs/>
          <w:iCs/>
          <w:sz w:val="24"/>
          <w:szCs w:val="24"/>
        </w:rPr>
        <w:t>ятия по охране окружающей среды.</w:t>
      </w:r>
    </w:p>
    <w:p w14:paraId="67E04AC0" w14:textId="77777777" w:rsidR="003514B3" w:rsidRPr="005C6EBA" w:rsidRDefault="003514B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Мероприятия по об</w:t>
      </w:r>
      <w:r w:rsidR="00F00393" w:rsidRPr="005C6EBA">
        <w:rPr>
          <w:bCs/>
          <w:iCs/>
          <w:sz w:val="24"/>
          <w:szCs w:val="24"/>
        </w:rPr>
        <w:t>еспечению пожарной безопасности.</w:t>
      </w:r>
    </w:p>
    <w:p w14:paraId="22A08BB5" w14:textId="77777777" w:rsidR="003514B3" w:rsidRPr="005C6EBA" w:rsidRDefault="003514B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5C6EBA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5C6EBA">
        <w:rPr>
          <w:bCs/>
          <w:iCs/>
          <w:sz w:val="24"/>
          <w:szCs w:val="24"/>
        </w:rPr>
        <w:t>т.ч</w:t>
      </w:r>
      <w:proofErr w:type="spellEnd"/>
      <w:r w:rsidR="00F00393" w:rsidRPr="005C6EBA">
        <w:rPr>
          <w:bCs/>
          <w:iCs/>
          <w:sz w:val="24"/>
          <w:szCs w:val="24"/>
        </w:rPr>
        <w:t xml:space="preserve">. по оснащению присоединяемых объектов средствами коммерческого учета электрической энергии, предусмотренные </w:t>
      </w:r>
      <w:hyperlink r:id="rId15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5C6EBA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041C5E13" w14:textId="77777777" w:rsidR="00777E1E" w:rsidRPr="005C6EBA" w:rsidRDefault="00777E1E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4F519EAC" w14:textId="77777777" w:rsidR="000F2898" w:rsidRPr="005C6EBA" w:rsidRDefault="000F2898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Требования к сметной документации</w:t>
      </w:r>
    </w:p>
    <w:p w14:paraId="094106ED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6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C6EBA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C6EBA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Центр» и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Центр и Приволжье». </w:t>
      </w:r>
    </w:p>
    <w:p w14:paraId="1EB36ECB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64AE1A2A" w14:textId="77777777" w:rsidR="009D6F86" w:rsidRPr="005C6EBA" w:rsidRDefault="00141ED2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8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5C6EBA">
        <w:rPr>
          <w:bCs/>
          <w:iCs/>
          <w:sz w:val="24"/>
          <w:szCs w:val="24"/>
        </w:rPr>
        <w:t xml:space="preserve"> (в редакции </w:t>
      </w:r>
      <w:hyperlink r:id="rId19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5C6EBA">
        <w:rPr>
          <w:bCs/>
          <w:iCs/>
          <w:sz w:val="24"/>
          <w:szCs w:val="24"/>
        </w:rPr>
        <w:t xml:space="preserve"> 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5C6EBA">
        <w:rPr>
          <w:bCs/>
          <w:iCs/>
          <w:sz w:val="24"/>
          <w:szCs w:val="24"/>
        </w:rPr>
        <w:t>) использовать базу ФСНБ-2</w:t>
      </w:r>
      <w:r w:rsidR="00404776" w:rsidRPr="005C6EBA">
        <w:rPr>
          <w:bCs/>
          <w:iCs/>
          <w:sz w:val="24"/>
          <w:szCs w:val="24"/>
        </w:rPr>
        <w:t>022 с актуальными дополнениями.</w:t>
      </w:r>
    </w:p>
    <w:p w14:paraId="062EB4D9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48DC9869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5C6EBA">
        <w:rPr>
          <w:bCs/>
          <w:iCs/>
          <w:sz w:val="24"/>
          <w:szCs w:val="24"/>
        </w:rPr>
        <w:t>п</w:t>
      </w:r>
      <w:r w:rsidR="00E7694E" w:rsidRPr="005C6EBA">
        <w:rPr>
          <w:bCs/>
          <w:iCs/>
          <w:sz w:val="24"/>
          <w:szCs w:val="24"/>
        </w:rPr>
        <w:t>р</w:t>
      </w:r>
      <w:proofErr w:type="spellEnd"/>
      <w:r w:rsidRPr="005C6EBA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1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C6EBA">
        <w:rPr>
          <w:bCs/>
          <w:iCs/>
          <w:sz w:val="24"/>
          <w:szCs w:val="24"/>
        </w:rPr>
        <w:t>, действует с 01.09.2022 года).</w:t>
      </w:r>
    </w:p>
    <w:p w14:paraId="51CFDB18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5C6EBA">
        <w:rPr>
          <w:bCs/>
          <w:iCs/>
          <w:sz w:val="24"/>
          <w:szCs w:val="24"/>
        </w:rPr>
        <w:t>gsf</w:t>
      </w:r>
      <w:proofErr w:type="spellEnd"/>
      <w:r w:rsidRPr="005C6EBA">
        <w:rPr>
          <w:bCs/>
          <w:iCs/>
          <w:sz w:val="24"/>
          <w:szCs w:val="24"/>
        </w:rPr>
        <w:t xml:space="preserve">, </w:t>
      </w:r>
      <w:proofErr w:type="gramStart"/>
      <w:r w:rsidRPr="005C6EBA">
        <w:rPr>
          <w:bCs/>
          <w:iCs/>
          <w:sz w:val="24"/>
          <w:szCs w:val="24"/>
        </w:rPr>
        <w:t>*.</w:t>
      </w:r>
      <w:proofErr w:type="spellStart"/>
      <w:r w:rsidRPr="005C6EBA">
        <w:rPr>
          <w:bCs/>
          <w:iCs/>
          <w:sz w:val="24"/>
          <w:szCs w:val="24"/>
        </w:rPr>
        <w:t>gsfx</w:t>
      </w:r>
      <w:proofErr w:type="spellEnd"/>
      <w:proofErr w:type="gramEnd"/>
      <w:r w:rsidRPr="005C6EBA">
        <w:rPr>
          <w:bCs/>
          <w:iCs/>
          <w:sz w:val="24"/>
          <w:szCs w:val="24"/>
        </w:rPr>
        <w:t>), универсальном формате (*.</w:t>
      </w:r>
      <w:proofErr w:type="spellStart"/>
      <w:r w:rsidRPr="005C6EBA">
        <w:rPr>
          <w:bCs/>
          <w:iCs/>
          <w:sz w:val="24"/>
          <w:szCs w:val="24"/>
        </w:rPr>
        <w:t>xml</w:t>
      </w:r>
      <w:proofErr w:type="spellEnd"/>
      <w:r w:rsidRPr="005C6EBA">
        <w:rPr>
          <w:bCs/>
          <w:iCs/>
          <w:sz w:val="24"/>
          <w:szCs w:val="24"/>
        </w:rPr>
        <w:t>, *.</w:t>
      </w:r>
      <w:proofErr w:type="spellStart"/>
      <w:r w:rsidRPr="005C6EBA">
        <w:rPr>
          <w:bCs/>
          <w:iCs/>
          <w:sz w:val="24"/>
          <w:szCs w:val="24"/>
        </w:rPr>
        <w:t>xmlx</w:t>
      </w:r>
      <w:proofErr w:type="spellEnd"/>
      <w:r w:rsidRPr="005C6EBA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5C6EBA">
        <w:rPr>
          <w:bCs/>
          <w:iCs/>
          <w:sz w:val="24"/>
          <w:szCs w:val="24"/>
        </w:rPr>
        <w:t>Excel</w:t>
      </w:r>
      <w:proofErr w:type="spellEnd"/>
      <w:r w:rsidRPr="005C6EBA">
        <w:rPr>
          <w:bCs/>
          <w:iCs/>
          <w:sz w:val="24"/>
          <w:szCs w:val="24"/>
        </w:rPr>
        <w:t xml:space="preserve"> (*.</w:t>
      </w:r>
      <w:proofErr w:type="spellStart"/>
      <w:r w:rsidRPr="005C6EBA">
        <w:rPr>
          <w:bCs/>
          <w:iCs/>
          <w:sz w:val="24"/>
          <w:szCs w:val="24"/>
        </w:rPr>
        <w:t>xls</w:t>
      </w:r>
      <w:proofErr w:type="spellEnd"/>
      <w:r w:rsidRPr="005C6EBA">
        <w:rPr>
          <w:bCs/>
          <w:iCs/>
          <w:sz w:val="24"/>
          <w:szCs w:val="24"/>
        </w:rPr>
        <w:t>, *.</w:t>
      </w:r>
      <w:proofErr w:type="spellStart"/>
      <w:r w:rsidRPr="005C6EBA">
        <w:rPr>
          <w:bCs/>
          <w:iCs/>
          <w:sz w:val="24"/>
          <w:szCs w:val="24"/>
        </w:rPr>
        <w:t>xlsx</w:t>
      </w:r>
      <w:proofErr w:type="spellEnd"/>
      <w:r w:rsidRPr="005C6EBA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5C6EBA">
        <w:rPr>
          <w:bCs/>
          <w:iCs/>
          <w:sz w:val="24"/>
          <w:szCs w:val="24"/>
        </w:rPr>
        <w:t>Word</w:t>
      </w:r>
      <w:proofErr w:type="spellEnd"/>
      <w:r w:rsidRPr="005C6EBA">
        <w:rPr>
          <w:bCs/>
          <w:iCs/>
          <w:sz w:val="24"/>
          <w:szCs w:val="24"/>
        </w:rPr>
        <w:t xml:space="preserve"> (*.</w:t>
      </w:r>
      <w:proofErr w:type="spellStart"/>
      <w:r w:rsidRPr="005C6EBA">
        <w:rPr>
          <w:bCs/>
          <w:iCs/>
          <w:sz w:val="24"/>
          <w:szCs w:val="24"/>
        </w:rPr>
        <w:t>doc</w:t>
      </w:r>
      <w:proofErr w:type="spellEnd"/>
      <w:r w:rsidRPr="005C6EBA">
        <w:rPr>
          <w:bCs/>
          <w:iCs/>
          <w:sz w:val="24"/>
          <w:szCs w:val="24"/>
        </w:rPr>
        <w:t>, *.</w:t>
      </w:r>
      <w:proofErr w:type="spellStart"/>
      <w:r w:rsidRPr="005C6EBA">
        <w:rPr>
          <w:bCs/>
          <w:iCs/>
          <w:sz w:val="24"/>
          <w:szCs w:val="24"/>
        </w:rPr>
        <w:t>docx</w:t>
      </w:r>
      <w:proofErr w:type="spellEnd"/>
      <w:r w:rsidRPr="005C6EBA">
        <w:rPr>
          <w:bCs/>
          <w:iCs/>
          <w:sz w:val="24"/>
          <w:szCs w:val="24"/>
        </w:rPr>
        <w:t>).</w:t>
      </w:r>
    </w:p>
    <w:p w14:paraId="2E151797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7A36B699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2007F502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 xml:space="preserve">приказом Минстроя РФ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5C6EBA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6C4F1714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313553CD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65DCAAEC" w14:textId="77777777" w:rsidR="00813E66" w:rsidRPr="005C6EBA" w:rsidRDefault="00813E66" w:rsidP="005C6EBA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3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5C6EBA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5C6EBA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5D961C90" w14:textId="77777777" w:rsidR="00864BFC" w:rsidRPr="005C6EBA" w:rsidRDefault="00864BFC" w:rsidP="005C6EBA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62D2B1AD" w14:textId="77777777" w:rsidR="00E813D6" w:rsidRPr="005C6EBA" w:rsidRDefault="00CC643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 </w:t>
      </w:r>
      <w:r w:rsidR="00E813D6" w:rsidRPr="005C6EBA">
        <w:rPr>
          <w:bCs/>
          <w:iCs/>
          <w:sz w:val="24"/>
          <w:szCs w:val="24"/>
        </w:rPr>
        <w:t xml:space="preserve">Требования к оформлению </w:t>
      </w:r>
      <w:r w:rsidR="005F586E" w:rsidRPr="005C6EBA">
        <w:rPr>
          <w:bCs/>
          <w:iCs/>
          <w:sz w:val="24"/>
          <w:szCs w:val="24"/>
        </w:rPr>
        <w:t>ПСД</w:t>
      </w:r>
    </w:p>
    <w:p w14:paraId="47F7333B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71754229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5C6EBA">
        <w:rPr>
          <w:sz w:val="24"/>
          <w:szCs w:val="24"/>
        </w:rPr>
        <w:t>огласно выданных ТУ.</w:t>
      </w:r>
    </w:p>
    <w:p w14:paraId="3A781608" w14:textId="77777777" w:rsidR="00031381" w:rsidRPr="005C6EBA" w:rsidRDefault="00031381" w:rsidP="005C6EB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выполнении рабочей документации необходимо</w:t>
      </w:r>
      <w:r w:rsidR="00CC6433" w:rsidRPr="005C6EBA">
        <w:rPr>
          <w:sz w:val="24"/>
          <w:szCs w:val="24"/>
        </w:rPr>
        <w:t xml:space="preserve"> </w:t>
      </w:r>
      <w:r w:rsidRPr="005C6EBA">
        <w:rPr>
          <w:sz w:val="24"/>
          <w:szCs w:val="24"/>
        </w:rPr>
        <w:t xml:space="preserve"> руководствоваться положениями </w:t>
      </w:r>
      <w:hyperlink r:id="rId24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5C6EBA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5C6EBA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2BF2038E" w14:textId="77777777" w:rsidR="00031381" w:rsidRPr="005C6EBA" w:rsidRDefault="00031381" w:rsidP="005C6EBA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5C6EBA">
        <w:rPr>
          <w:sz w:val="24"/>
          <w:szCs w:val="24"/>
        </w:rPr>
        <w:t>зануления</w:t>
      </w:r>
      <w:proofErr w:type="spellEnd"/>
      <w:r w:rsidRPr="005C6EBA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7E7F1F78" w14:textId="77777777" w:rsidR="00031381" w:rsidRPr="005C6EBA" w:rsidRDefault="00031381" w:rsidP="005C6EBA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C6EBA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6DE74A55" w14:textId="77777777" w:rsidR="00864BFC" w:rsidRPr="005C6EBA" w:rsidRDefault="00864BFC" w:rsidP="005C6EBA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5D1B95F0" w14:textId="77777777" w:rsidR="00031381" w:rsidRPr="005C6EBA" w:rsidRDefault="00031381" w:rsidP="005C6EBA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C6EBA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5C6EBA">
        <w:rPr>
          <w:bCs/>
          <w:iCs/>
          <w:sz w:val="24"/>
          <w:szCs w:val="24"/>
        </w:rPr>
        <w:t xml:space="preserve">указать серии типовых проектов </w:t>
      </w:r>
      <w:r w:rsidRPr="005C6EBA">
        <w:rPr>
          <w:bCs/>
          <w:iCs/>
          <w:sz w:val="24"/>
          <w:szCs w:val="24"/>
        </w:rPr>
        <w:t xml:space="preserve">с установочными чертежами опор 0,4-ВЛ 10 (6)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Pr="005C6EBA">
        <w:rPr>
          <w:bCs/>
          <w:iCs/>
          <w:sz w:val="24"/>
          <w:szCs w:val="24"/>
        </w:rPr>
        <w:t>, отдельных элементов и узлов опор).</w:t>
      </w:r>
    </w:p>
    <w:p w14:paraId="06540A28" w14:textId="77777777" w:rsidR="00031381" w:rsidRPr="005C6EBA" w:rsidRDefault="00031381" w:rsidP="005C6EBA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Прилагаемые документы: </w:t>
      </w:r>
    </w:p>
    <w:p w14:paraId="61165E92" w14:textId="77777777" w:rsidR="00031381" w:rsidRPr="005C6EBA" w:rsidRDefault="00EF1DB7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типовые проекты на </w:t>
      </w:r>
      <w:r w:rsidR="00031381" w:rsidRPr="005C6EBA">
        <w:rPr>
          <w:bCs/>
          <w:iCs/>
          <w:sz w:val="24"/>
          <w:szCs w:val="24"/>
        </w:rPr>
        <w:t>ТП и РП с привязкой к конкретному объекту;</w:t>
      </w:r>
    </w:p>
    <w:p w14:paraId="3236F02A" w14:textId="77777777" w:rsidR="00031381" w:rsidRPr="005C6EBA" w:rsidRDefault="00C3576C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hyperlink r:id="rId25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5C6EBA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C6EBA">
        <w:rPr>
          <w:sz w:val="24"/>
          <w:szCs w:val="24"/>
        </w:rPr>
        <w:t xml:space="preserve">, изделий и материалов по </w:t>
      </w: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5C6EBA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C6EBA">
        <w:rPr>
          <w:sz w:val="24"/>
          <w:szCs w:val="24"/>
        </w:rPr>
        <w:t>;</w:t>
      </w:r>
    </w:p>
    <w:p w14:paraId="00A84F08" w14:textId="77777777" w:rsidR="00AC2B80" w:rsidRPr="005C6EBA" w:rsidRDefault="003B7E18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опросные листы</w:t>
      </w:r>
      <w:r w:rsidR="00AC2B80" w:rsidRPr="005C6EBA">
        <w:rPr>
          <w:sz w:val="24"/>
          <w:szCs w:val="24"/>
        </w:rPr>
        <w:t>;</w:t>
      </w:r>
    </w:p>
    <w:p w14:paraId="53EC9C3A" w14:textId="77777777" w:rsidR="00031381" w:rsidRPr="005C6EBA" w:rsidRDefault="00AC2B80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3732515C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20681821" w14:textId="77777777" w:rsidR="00031381" w:rsidRPr="005C6EBA" w:rsidRDefault="00031381" w:rsidP="005C6EBA">
      <w:pPr>
        <w:pStyle w:val="ad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>» от 09.11.2019 года №501р «Об утверждении требов</w:t>
      </w:r>
      <w:r w:rsidR="005A1846" w:rsidRPr="005C6EBA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5C6EBA">
        <w:rPr>
          <w:bCs/>
          <w:iCs/>
          <w:sz w:val="24"/>
          <w:szCs w:val="24"/>
        </w:rPr>
        <w:t>распоряжения ПАО «</w:t>
      </w:r>
      <w:proofErr w:type="spellStart"/>
      <w:r w:rsidR="00153D3A" w:rsidRPr="005C6EBA">
        <w:rPr>
          <w:bCs/>
          <w:iCs/>
          <w:sz w:val="24"/>
          <w:szCs w:val="24"/>
        </w:rPr>
        <w:t>Россети</w:t>
      </w:r>
      <w:proofErr w:type="spellEnd"/>
      <w:r w:rsidR="00153D3A" w:rsidRPr="005C6EBA">
        <w:rPr>
          <w:bCs/>
          <w:iCs/>
          <w:sz w:val="24"/>
          <w:szCs w:val="24"/>
        </w:rPr>
        <w:t xml:space="preserve"> Центр» № ЦА/14/14-р от 03.02.2020, </w:t>
      </w:r>
      <w:r w:rsidRPr="005C6EBA">
        <w:rPr>
          <w:bCs/>
          <w:iCs/>
          <w:sz w:val="24"/>
          <w:szCs w:val="24"/>
        </w:rPr>
        <w:t>ЗИП и аварийный резерв (при обосновании).</w:t>
      </w:r>
    </w:p>
    <w:p w14:paraId="54727E6E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5C6EBA">
        <w:rPr>
          <w:sz w:val="24"/>
          <w:szCs w:val="24"/>
        </w:rPr>
        <w:t>ПСД</w:t>
      </w:r>
      <w:r w:rsidRPr="005C6EBA">
        <w:rPr>
          <w:sz w:val="24"/>
          <w:szCs w:val="24"/>
        </w:rPr>
        <w:t xml:space="preserve"> предоставить в </w:t>
      </w:r>
      <w:r w:rsidR="00BA316E" w:rsidRPr="005C6EBA">
        <w:rPr>
          <w:sz w:val="24"/>
          <w:szCs w:val="24"/>
        </w:rPr>
        <w:t>3</w:t>
      </w:r>
      <w:r w:rsidRPr="005C6EBA">
        <w:rPr>
          <w:sz w:val="24"/>
          <w:szCs w:val="24"/>
        </w:rPr>
        <w:t xml:space="preserve"> экземплярах на бумажном носителе</w:t>
      </w:r>
      <w:r w:rsidR="001779CE" w:rsidRPr="005C6EBA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7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5C6EBA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5C6EBA">
        <w:rPr>
          <w:sz w:val="24"/>
          <w:szCs w:val="24"/>
        </w:rPr>
        <w:t>), в переплете с прозрачной пластиковой обложкой)</w:t>
      </w:r>
      <w:r w:rsidRPr="005C6EBA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5C6EBA">
        <w:rPr>
          <w:sz w:val="24"/>
          <w:szCs w:val="24"/>
        </w:rPr>
        <w:t>редактируемых</w:t>
      </w:r>
      <w:r w:rsidRPr="005C6EBA">
        <w:rPr>
          <w:sz w:val="24"/>
          <w:szCs w:val="24"/>
        </w:rPr>
        <w:t xml:space="preserve"> форматах МS </w:t>
      </w:r>
      <w:proofErr w:type="spellStart"/>
      <w:r w:rsidRPr="005C6EBA">
        <w:rPr>
          <w:sz w:val="24"/>
          <w:szCs w:val="24"/>
        </w:rPr>
        <w:t>Officе</w:t>
      </w:r>
      <w:proofErr w:type="spellEnd"/>
      <w:r w:rsidRPr="005C6EBA">
        <w:rPr>
          <w:sz w:val="24"/>
          <w:szCs w:val="24"/>
        </w:rPr>
        <w:t xml:space="preserve">, </w:t>
      </w:r>
      <w:proofErr w:type="spellStart"/>
      <w:r w:rsidRPr="005C6EBA">
        <w:rPr>
          <w:sz w:val="24"/>
          <w:szCs w:val="24"/>
        </w:rPr>
        <w:t>AutoCAD</w:t>
      </w:r>
      <w:proofErr w:type="spellEnd"/>
      <w:r w:rsidR="00C56591" w:rsidRPr="005C6EBA">
        <w:rPr>
          <w:sz w:val="24"/>
          <w:szCs w:val="24"/>
        </w:rPr>
        <w:t xml:space="preserve">, </w:t>
      </w:r>
      <w:proofErr w:type="spellStart"/>
      <w:r w:rsidR="00C56591" w:rsidRPr="005C6EBA">
        <w:rPr>
          <w:sz w:val="24"/>
          <w:szCs w:val="24"/>
          <w:lang w:val="en-US"/>
        </w:rPr>
        <w:t>NanoCAD</w:t>
      </w:r>
      <w:proofErr w:type="spellEnd"/>
      <w:r w:rsidRPr="005C6EBA">
        <w:rPr>
          <w:sz w:val="24"/>
          <w:szCs w:val="24"/>
        </w:rPr>
        <w:t xml:space="preserve"> и др.</w:t>
      </w:r>
      <w:r w:rsidR="00706939" w:rsidRPr="005C6EBA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5C6EBA">
        <w:rPr>
          <w:sz w:val="24"/>
          <w:szCs w:val="24"/>
        </w:rPr>
        <w:t>РЗА, входящих в состав проектно-сметной</w:t>
      </w:r>
      <w:r w:rsidR="00706939" w:rsidRPr="005C6EBA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5C6EBA">
        <w:rPr>
          <w:sz w:val="24"/>
          <w:szCs w:val="24"/>
        </w:rPr>
        <w:t>Microsoft</w:t>
      </w:r>
      <w:proofErr w:type="spellEnd"/>
      <w:r w:rsidR="00706939" w:rsidRPr="005C6EBA">
        <w:rPr>
          <w:sz w:val="24"/>
          <w:szCs w:val="24"/>
        </w:rPr>
        <w:t xml:space="preserve"> </w:t>
      </w:r>
      <w:proofErr w:type="spellStart"/>
      <w:r w:rsidR="00706939" w:rsidRPr="005C6EBA">
        <w:rPr>
          <w:sz w:val="24"/>
          <w:szCs w:val="24"/>
        </w:rPr>
        <w:t>Visio</w:t>
      </w:r>
      <w:proofErr w:type="spellEnd"/>
      <w:r w:rsidR="00E05AFF" w:rsidRPr="005C6EBA">
        <w:rPr>
          <w:sz w:val="24"/>
          <w:szCs w:val="24"/>
        </w:rPr>
        <w:t xml:space="preserve"> (при необходимости по требованию Заказчика)</w:t>
      </w:r>
      <w:r w:rsidR="00706939" w:rsidRPr="005C6EBA">
        <w:rPr>
          <w:sz w:val="24"/>
          <w:szCs w:val="24"/>
        </w:rPr>
        <w:t>.</w:t>
      </w:r>
    </w:p>
    <w:p w14:paraId="47693700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5C6EBA">
        <w:rPr>
          <w:sz w:val="24"/>
          <w:szCs w:val="24"/>
        </w:rPr>
        <w:t>проектно-сметной</w:t>
      </w:r>
      <w:r w:rsidR="00422052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2A6FCA33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Не допускается передача </w:t>
      </w:r>
      <w:r w:rsidR="009E707E" w:rsidRPr="005C6EBA">
        <w:rPr>
          <w:sz w:val="24"/>
          <w:szCs w:val="24"/>
        </w:rPr>
        <w:t>проектно-сметной</w:t>
      </w:r>
      <w:r w:rsidR="00422052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 xml:space="preserve"> в формате PDF с пофайловым разделением страниц.</w:t>
      </w:r>
    </w:p>
    <w:p w14:paraId="1DACE025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 </w:t>
      </w:r>
      <w:r w:rsidR="009E707E" w:rsidRPr="005C6EBA">
        <w:rPr>
          <w:sz w:val="24"/>
          <w:szCs w:val="24"/>
        </w:rPr>
        <w:t>проектно-сметной</w:t>
      </w:r>
      <w:r w:rsidR="00422052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0C1FA836" w14:textId="77777777" w:rsidR="004C5311" w:rsidRPr="005C6EBA" w:rsidRDefault="004C5311" w:rsidP="005C6EBA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 xml:space="preserve">Разработанная </w:t>
      </w:r>
      <w:r w:rsidR="00AB3C69" w:rsidRPr="005C6EBA">
        <w:rPr>
          <w:sz w:val="24"/>
          <w:szCs w:val="24"/>
        </w:rPr>
        <w:t>ПСД</w:t>
      </w:r>
      <w:r w:rsidRPr="005C6EBA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3584DF02" w14:textId="77777777" w:rsidR="005D5054" w:rsidRPr="005C6EBA" w:rsidRDefault="005D5054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456C1CD4" w14:textId="77777777" w:rsidR="00703676" w:rsidRPr="005C6EBA" w:rsidRDefault="00703676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5C6EBA">
        <w:rPr>
          <w:bCs/>
          <w:iCs/>
          <w:sz w:val="24"/>
          <w:szCs w:val="24"/>
        </w:rPr>
        <w:t>эквивалент</w:t>
      </w:r>
      <w:r w:rsidRPr="005C6EBA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5C6EBA">
        <w:rPr>
          <w:bCs/>
          <w:iCs/>
          <w:sz w:val="24"/>
          <w:szCs w:val="24"/>
        </w:rPr>
        <w:t>эквивалент</w:t>
      </w:r>
      <w:r w:rsidRPr="005C6EBA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5C6EBA">
        <w:rPr>
          <w:sz w:val="24"/>
          <w:szCs w:val="24"/>
        </w:rPr>
        <w:t xml:space="preserve"> с регламентом РГ БП 11/13.</w:t>
      </w:r>
    </w:p>
    <w:p w14:paraId="5F9AC755" w14:textId="77777777" w:rsidR="00703676" w:rsidRPr="005C6EBA" w:rsidRDefault="00703676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4FDDEB4F" w14:textId="77777777" w:rsidR="00703676" w:rsidRPr="005C6EBA" w:rsidRDefault="00890887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5C6EBA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5C6EBA">
        <w:rPr>
          <w:sz w:val="24"/>
          <w:szCs w:val="24"/>
        </w:rPr>
        <w:t>Минпромторга</w:t>
      </w:r>
      <w:proofErr w:type="spellEnd"/>
      <w:r w:rsidRPr="005C6EBA">
        <w:rPr>
          <w:sz w:val="24"/>
          <w:szCs w:val="24"/>
        </w:rPr>
        <w:t xml:space="preserve"> России и </w:t>
      </w:r>
      <w:proofErr w:type="spellStart"/>
      <w:r w:rsidRPr="005C6EBA">
        <w:rPr>
          <w:sz w:val="24"/>
          <w:szCs w:val="24"/>
        </w:rPr>
        <w:t>Минцифры</w:t>
      </w:r>
      <w:proofErr w:type="spellEnd"/>
      <w:r w:rsidRPr="005C6EBA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5C6EBA">
        <w:rPr>
          <w:sz w:val="24"/>
          <w:szCs w:val="24"/>
        </w:rPr>
        <w:t>Минпромторга</w:t>
      </w:r>
      <w:proofErr w:type="spellEnd"/>
      <w:r w:rsidRPr="005C6EBA">
        <w:rPr>
          <w:sz w:val="24"/>
          <w:szCs w:val="24"/>
        </w:rPr>
        <w:t xml:space="preserve"> России и </w:t>
      </w:r>
      <w:proofErr w:type="spellStart"/>
      <w:r w:rsidRPr="005C6EBA">
        <w:rPr>
          <w:sz w:val="24"/>
          <w:szCs w:val="24"/>
        </w:rPr>
        <w:t>Минцифры</w:t>
      </w:r>
      <w:proofErr w:type="spellEnd"/>
      <w:r w:rsidRPr="005C6EBA">
        <w:rPr>
          <w:sz w:val="24"/>
          <w:szCs w:val="24"/>
        </w:rPr>
        <w:t xml:space="preserve"> России, считать иностранными (импортными).</w:t>
      </w:r>
    </w:p>
    <w:p w14:paraId="0F9910F7" w14:textId="77777777" w:rsidR="000B1ECA" w:rsidRPr="005C6EBA" w:rsidRDefault="005D5054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5C6EBA">
        <w:rPr>
          <w:bCs/>
          <w:iCs/>
          <w:sz w:val="24"/>
          <w:szCs w:val="24"/>
        </w:rPr>
        <w:t>0,4 - 6(</w:t>
      </w:r>
      <w:r w:rsidRPr="005C6EBA">
        <w:rPr>
          <w:bCs/>
          <w:iCs/>
          <w:sz w:val="24"/>
          <w:szCs w:val="24"/>
        </w:rPr>
        <w:t>10</w:t>
      </w:r>
      <w:r w:rsidR="009C2C41" w:rsidRPr="005C6EBA">
        <w:rPr>
          <w:bCs/>
          <w:iCs/>
          <w:sz w:val="24"/>
          <w:szCs w:val="24"/>
        </w:rPr>
        <w:t>)</w:t>
      </w:r>
      <w:r w:rsidRPr="005C6EBA">
        <w:rPr>
          <w:bCs/>
          <w:iCs/>
          <w:sz w:val="24"/>
          <w:szCs w:val="24"/>
        </w:rPr>
        <w:t xml:space="preserve">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Pr="005C6EBA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5C6EBA">
        <w:rPr>
          <w:bCs/>
          <w:iCs/>
          <w:sz w:val="24"/>
          <w:szCs w:val="24"/>
        </w:rPr>
        <w:t>Россети</w:t>
      </w:r>
      <w:proofErr w:type="spellEnd"/>
      <w:r w:rsidR="00056D1E" w:rsidRPr="005C6EBA">
        <w:rPr>
          <w:bCs/>
          <w:iCs/>
          <w:sz w:val="24"/>
          <w:szCs w:val="24"/>
        </w:rPr>
        <w:t xml:space="preserve"> Центр» и</w:t>
      </w:r>
      <w:r w:rsidR="00B35A3F" w:rsidRPr="005C6EBA">
        <w:rPr>
          <w:bCs/>
          <w:iCs/>
          <w:sz w:val="24"/>
          <w:szCs w:val="24"/>
        </w:rPr>
        <w:t xml:space="preserve"> ПАО</w:t>
      </w:r>
      <w:r w:rsidR="001E0ACD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«</w:t>
      </w:r>
      <w:proofErr w:type="spellStart"/>
      <w:r w:rsidR="00056D1E" w:rsidRPr="005C6EBA">
        <w:rPr>
          <w:bCs/>
          <w:iCs/>
          <w:sz w:val="24"/>
          <w:szCs w:val="24"/>
        </w:rPr>
        <w:t>Россети</w:t>
      </w:r>
      <w:proofErr w:type="spellEnd"/>
      <w:r w:rsidR="00056D1E" w:rsidRPr="005C6EBA">
        <w:rPr>
          <w:bCs/>
          <w:iCs/>
          <w:sz w:val="24"/>
          <w:szCs w:val="24"/>
        </w:rPr>
        <w:t xml:space="preserve"> Центр и Приволжье</w:t>
      </w:r>
      <w:r w:rsidRPr="005C6EBA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7E2C9058" w14:textId="77777777" w:rsidR="005D5054" w:rsidRPr="005C6EBA" w:rsidRDefault="005D5054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0EAA7E27" w14:textId="77777777" w:rsidR="005D5054" w:rsidRPr="005C6EBA" w:rsidRDefault="005D5054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5C6EBA">
        <w:rPr>
          <w:bCs/>
          <w:iCs/>
          <w:sz w:val="24"/>
          <w:szCs w:val="24"/>
        </w:rPr>
        <w:t>ствующим отраслевым требованиям/</w:t>
      </w:r>
    </w:p>
    <w:p w14:paraId="3DB64D26" w14:textId="77777777" w:rsidR="00C26D26" w:rsidRPr="005C6EBA" w:rsidRDefault="00C26D26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>»</w:t>
      </w:r>
      <w:r w:rsidR="00B15570" w:rsidRPr="005C6EBA">
        <w:rPr>
          <w:bCs/>
          <w:iCs/>
          <w:sz w:val="24"/>
          <w:szCs w:val="24"/>
        </w:rPr>
        <w:t xml:space="preserve"> </w:t>
      </w:r>
      <w:r w:rsidR="00B15570" w:rsidRPr="005C6EBA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5C6EBA">
        <w:rPr>
          <w:spacing w:val="-2"/>
          <w:sz w:val="24"/>
          <w:szCs w:val="24"/>
        </w:rPr>
        <w:t>Россети</w:t>
      </w:r>
      <w:proofErr w:type="spellEnd"/>
      <w:r w:rsidR="00B15570" w:rsidRPr="005C6EBA">
        <w:rPr>
          <w:spacing w:val="-2"/>
          <w:sz w:val="24"/>
          <w:szCs w:val="24"/>
        </w:rPr>
        <w:t>» по ссылке</w:t>
      </w:r>
      <w:r w:rsidR="00B15570" w:rsidRPr="005C6EBA">
        <w:rPr>
          <w:bCs/>
          <w:iCs/>
          <w:sz w:val="24"/>
          <w:szCs w:val="24"/>
        </w:rPr>
        <w:t xml:space="preserve"> </w:t>
      </w:r>
      <w:hyperlink r:id="rId28" w:history="1">
        <w:r w:rsidR="00A3514E" w:rsidRPr="005C6EBA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5C6EBA">
        <w:rPr>
          <w:spacing w:val="-2"/>
          <w:sz w:val="24"/>
          <w:szCs w:val="24"/>
        </w:rPr>
        <w:t xml:space="preserve">), </w:t>
      </w:r>
      <w:r w:rsidRPr="005C6EBA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15BA8060" w14:textId="77777777" w:rsidR="00B15570" w:rsidRPr="005C6EBA" w:rsidRDefault="00B15570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5C6EBA">
        <w:rPr>
          <w:spacing w:val="-2"/>
          <w:sz w:val="24"/>
          <w:szCs w:val="24"/>
        </w:rPr>
        <w:t xml:space="preserve"> </w:t>
      </w:r>
      <w:r w:rsidRPr="005C6EBA">
        <w:rPr>
          <w:spacing w:val="-2"/>
          <w:sz w:val="24"/>
          <w:szCs w:val="24"/>
        </w:rPr>
        <w:t>«</w:t>
      </w:r>
      <w:proofErr w:type="spellStart"/>
      <w:r w:rsidRPr="005C6EBA">
        <w:rPr>
          <w:spacing w:val="-2"/>
          <w:sz w:val="24"/>
          <w:szCs w:val="24"/>
        </w:rPr>
        <w:t>Россети</w:t>
      </w:r>
      <w:proofErr w:type="spellEnd"/>
      <w:r w:rsidRPr="005C6EBA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14:paraId="2EDBA6FC" w14:textId="77777777" w:rsidR="00C26D26" w:rsidRPr="005C6EBA" w:rsidRDefault="00C26D26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5C6EBA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3BA1EFA8" w14:textId="77777777" w:rsidR="005D5054" w:rsidRPr="005C6EBA" w:rsidRDefault="005D5054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29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5C6EBA">
          <w:rPr>
            <w:color w:val="000000"/>
            <w:sz w:val="24"/>
            <w:szCs w:val="24"/>
          </w:rPr>
          <w:t>ГОСТ 34.201</w:t>
        </w:r>
      </w:hyperlink>
      <w:r w:rsidRPr="005C6EBA">
        <w:rPr>
          <w:sz w:val="24"/>
          <w:szCs w:val="24"/>
        </w:rPr>
        <w:t xml:space="preserve">, </w:t>
      </w:r>
      <w:hyperlink r:id="rId30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5C6EBA">
          <w:rPr>
            <w:color w:val="000000"/>
            <w:sz w:val="24"/>
            <w:szCs w:val="24"/>
          </w:rPr>
          <w:t>ГОСТ 27300</w:t>
        </w:r>
      </w:hyperlink>
      <w:r w:rsidRPr="005C6EBA">
        <w:rPr>
          <w:sz w:val="24"/>
          <w:szCs w:val="24"/>
        </w:rPr>
        <w:t xml:space="preserve">, </w:t>
      </w:r>
      <w:hyperlink r:id="rId31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5C6EBA">
          <w:rPr>
            <w:color w:val="000000"/>
            <w:sz w:val="24"/>
            <w:szCs w:val="24"/>
          </w:rPr>
          <w:t xml:space="preserve">ГОСТ </w:t>
        </w:r>
        <w:r w:rsidR="00042156" w:rsidRPr="005C6EBA">
          <w:rPr>
            <w:color w:val="000000"/>
            <w:sz w:val="24"/>
            <w:szCs w:val="24"/>
          </w:rPr>
          <w:t xml:space="preserve">Р </w:t>
        </w:r>
        <w:r w:rsidRPr="005C6EBA">
          <w:rPr>
            <w:color w:val="000000"/>
            <w:sz w:val="24"/>
            <w:szCs w:val="24"/>
          </w:rPr>
          <w:t>2.601</w:t>
        </w:r>
      </w:hyperlink>
      <w:r w:rsidRPr="005C6EBA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4E73DF44" w14:textId="77777777" w:rsidR="008D1529" w:rsidRPr="005C6EBA" w:rsidRDefault="005D5054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4E49085F" w14:textId="77777777" w:rsidR="000B2022" w:rsidRPr="005C6EBA" w:rsidRDefault="00CC6433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r w:rsidR="000B2022" w:rsidRPr="005C6EBA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62D30817" w14:textId="77777777" w:rsidR="008D1529" w:rsidRPr="005C6EBA" w:rsidRDefault="00CC6433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r w:rsidR="008D1529" w:rsidRPr="005C6EBA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5C6EBA">
        <w:rPr>
          <w:sz w:val="24"/>
          <w:szCs w:val="24"/>
        </w:rPr>
        <w:t>кВ</w:t>
      </w:r>
      <w:proofErr w:type="spellEnd"/>
      <w:r w:rsidR="008D1529" w:rsidRPr="005C6EBA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54EA438E" w14:textId="77777777" w:rsidR="008D1529" w:rsidRPr="005C6EBA" w:rsidRDefault="008D1529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Выполнить расчет токов </w:t>
      </w:r>
      <w:proofErr w:type="spellStart"/>
      <w:r w:rsidRPr="005C6EBA">
        <w:rPr>
          <w:sz w:val="24"/>
          <w:szCs w:val="24"/>
        </w:rPr>
        <w:t>к.з</w:t>
      </w:r>
      <w:proofErr w:type="spellEnd"/>
      <w:r w:rsidRPr="005C6EBA">
        <w:rPr>
          <w:sz w:val="24"/>
          <w:szCs w:val="24"/>
        </w:rPr>
        <w:t xml:space="preserve">., предусмотреть проверку чувствительности </w:t>
      </w:r>
      <w:r w:rsidR="00243D54" w:rsidRPr="005C6EBA">
        <w:rPr>
          <w:sz w:val="24"/>
          <w:szCs w:val="24"/>
        </w:rPr>
        <w:t xml:space="preserve">и селективности </w:t>
      </w:r>
      <w:r w:rsidRPr="005C6EBA">
        <w:rPr>
          <w:sz w:val="24"/>
          <w:szCs w:val="24"/>
        </w:rPr>
        <w:t xml:space="preserve">защит. В случае необходимости </w:t>
      </w:r>
      <w:proofErr w:type="spellStart"/>
      <w:r w:rsidRPr="005C6EBA">
        <w:rPr>
          <w:sz w:val="24"/>
          <w:szCs w:val="24"/>
        </w:rPr>
        <w:t>справочно</w:t>
      </w:r>
      <w:proofErr w:type="spellEnd"/>
      <w:r w:rsidRPr="005C6EBA">
        <w:rPr>
          <w:sz w:val="24"/>
          <w:szCs w:val="24"/>
        </w:rPr>
        <w:t xml:space="preserve"> представить в проекте предложение о замене оборудования.</w:t>
      </w:r>
    </w:p>
    <w:p w14:paraId="3A2E7953" w14:textId="77777777" w:rsidR="00E97357" w:rsidRPr="005C6EBA" w:rsidRDefault="00E97357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23F13DB8" w14:textId="77777777" w:rsidR="00E97357" w:rsidRPr="005C6EBA" w:rsidRDefault="00E97357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2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5C6EBA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C6EBA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5C6EBA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C6EBA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5C6EBA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C6EBA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5C6EBA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C6EBA">
        <w:rPr>
          <w:sz w:val="24"/>
          <w:szCs w:val="24"/>
        </w:rPr>
        <w:t xml:space="preserve">, утв. Приказом </w:t>
      </w:r>
      <w:proofErr w:type="spellStart"/>
      <w:r w:rsidRPr="005C6EBA">
        <w:rPr>
          <w:sz w:val="24"/>
          <w:szCs w:val="24"/>
        </w:rPr>
        <w:t>Минрегиона</w:t>
      </w:r>
      <w:proofErr w:type="spellEnd"/>
      <w:r w:rsidRPr="005C6EBA">
        <w:rPr>
          <w:sz w:val="24"/>
          <w:szCs w:val="24"/>
        </w:rPr>
        <w:t xml:space="preserve"> России </w:t>
      </w:r>
      <w:hyperlink r:id="rId34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5C6EBA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5C6EBA">
          <w:rPr>
            <w:rStyle w:val="afe"/>
            <w:color w:val="000000"/>
            <w:sz w:val="24"/>
            <w:szCs w:val="24"/>
            <w:u w:val="none"/>
          </w:rPr>
          <w:t>15</w:t>
        </w:r>
        <w:r w:rsidRPr="005C6EBA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5C6EBA">
          <w:rPr>
            <w:rStyle w:val="afe"/>
            <w:color w:val="000000"/>
            <w:sz w:val="24"/>
            <w:szCs w:val="24"/>
            <w:u w:val="none"/>
          </w:rPr>
          <w:t>5</w:t>
        </w:r>
        <w:r w:rsidRPr="005C6EBA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5C6EBA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5C6EBA">
        <w:rPr>
          <w:sz w:val="24"/>
          <w:szCs w:val="24"/>
        </w:rPr>
        <w:t xml:space="preserve"> 327</w:t>
      </w:r>
      <w:r w:rsidRPr="005C6EBA">
        <w:rPr>
          <w:sz w:val="24"/>
          <w:szCs w:val="24"/>
        </w:rPr>
        <w:t>).</w:t>
      </w:r>
    </w:p>
    <w:p w14:paraId="78D98A24" w14:textId="77777777" w:rsidR="005E13F5" w:rsidRDefault="005E13F5" w:rsidP="005E13F5">
      <w:pPr>
        <w:pStyle w:val="ad"/>
        <w:tabs>
          <w:tab w:val="left" w:pos="0"/>
          <w:tab w:val="left" w:pos="1560"/>
        </w:tabs>
        <w:spacing w:line="276" w:lineRule="auto"/>
        <w:ind w:left="851" w:firstLine="0"/>
        <w:jc w:val="both"/>
        <w:rPr>
          <w:b/>
          <w:sz w:val="26"/>
          <w:szCs w:val="26"/>
        </w:rPr>
      </w:pPr>
    </w:p>
    <w:p w14:paraId="3339196A" w14:textId="77777777" w:rsidR="00B55B6B" w:rsidRPr="005C6EBA" w:rsidRDefault="00B55B6B" w:rsidP="005C6EBA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Основные требования к проектируемому оборудованию:</w:t>
      </w:r>
    </w:p>
    <w:p w14:paraId="3090D6F8" w14:textId="4B1ADF95" w:rsidR="00B55B6B" w:rsidRDefault="004720BC" w:rsidP="007B468F">
      <w:pPr>
        <w:pStyle w:val="ad"/>
        <w:tabs>
          <w:tab w:val="left" w:pos="0"/>
          <w:tab w:val="left" w:pos="1560"/>
        </w:tabs>
        <w:ind w:left="0" w:firstLine="851"/>
        <w:jc w:val="both"/>
        <w:rPr>
          <w:b/>
          <w:bCs/>
          <w:sz w:val="24"/>
          <w:szCs w:val="24"/>
        </w:rPr>
      </w:pPr>
      <w:r w:rsidRPr="004720BC">
        <w:rPr>
          <w:b/>
          <w:bCs/>
          <w:sz w:val="24"/>
          <w:szCs w:val="24"/>
        </w:rPr>
        <w:t xml:space="preserve">Реконструкция </w:t>
      </w:r>
      <w:r w:rsidR="00884D41" w:rsidRPr="00884D41">
        <w:rPr>
          <w:b/>
          <w:bCs/>
          <w:sz w:val="24"/>
          <w:szCs w:val="24"/>
        </w:rPr>
        <w:t>ТП №</w:t>
      </w:r>
      <w:r w:rsidR="00884D41">
        <w:rPr>
          <w:b/>
          <w:bCs/>
          <w:sz w:val="24"/>
          <w:szCs w:val="24"/>
        </w:rPr>
        <w:t xml:space="preserve"> </w:t>
      </w:r>
      <w:r w:rsidR="00884D41" w:rsidRPr="00884D41">
        <w:rPr>
          <w:b/>
          <w:bCs/>
          <w:sz w:val="24"/>
          <w:szCs w:val="24"/>
        </w:rPr>
        <w:t xml:space="preserve">125 «Железняки </w:t>
      </w:r>
      <w:proofErr w:type="gramStart"/>
      <w:r w:rsidR="00884D41" w:rsidRPr="00884D41">
        <w:rPr>
          <w:b/>
          <w:bCs/>
          <w:sz w:val="24"/>
          <w:szCs w:val="24"/>
        </w:rPr>
        <w:t xml:space="preserve">База» </w:t>
      </w:r>
      <w:r w:rsidRPr="004720BC">
        <w:rPr>
          <w:b/>
          <w:bCs/>
          <w:sz w:val="24"/>
          <w:szCs w:val="24"/>
        </w:rPr>
        <w:t xml:space="preserve"> с</w:t>
      </w:r>
      <w:proofErr w:type="gramEnd"/>
      <w:r w:rsidRPr="004720BC">
        <w:rPr>
          <w:b/>
          <w:bCs/>
          <w:sz w:val="24"/>
          <w:szCs w:val="24"/>
        </w:rPr>
        <w:t xml:space="preserve"> заменой трансформатора мощностью </w:t>
      </w:r>
      <w:r w:rsidR="00884D41">
        <w:rPr>
          <w:b/>
          <w:bCs/>
          <w:sz w:val="24"/>
          <w:szCs w:val="24"/>
        </w:rPr>
        <w:t>250</w:t>
      </w:r>
      <w:r w:rsidRPr="004720BC">
        <w:rPr>
          <w:b/>
          <w:bCs/>
          <w:sz w:val="24"/>
          <w:szCs w:val="24"/>
        </w:rPr>
        <w:t xml:space="preserve"> </w:t>
      </w:r>
      <w:proofErr w:type="spellStart"/>
      <w:r w:rsidRPr="004720BC">
        <w:rPr>
          <w:b/>
          <w:bCs/>
          <w:sz w:val="24"/>
          <w:szCs w:val="24"/>
        </w:rPr>
        <w:t>кВА</w:t>
      </w:r>
      <w:proofErr w:type="spellEnd"/>
      <w:r w:rsidRPr="004720BC">
        <w:rPr>
          <w:b/>
          <w:bCs/>
          <w:sz w:val="24"/>
          <w:szCs w:val="24"/>
        </w:rPr>
        <w:t xml:space="preserve"> на трансформатор мощностью 400 </w:t>
      </w:r>
      <w:proofErr w:type="spellStart"/>
      <w:r w:rsidRPr="004720BC">
        <w:rPr>
          <w:b/>
          <w:bCs/>
          <w:sz w:val="24"/>
          <w:szCs w:val="24"/>
        </w:rPr>
        <w:t>кВА</w:t>
      </w:r>
      <w:proofErr w:type="spellEnd"/>
      <w:r w:rsidR="00143CB2" w:rsidRPr="006F5A3B">
        <w:rPr>
          <w:b/>
          <w:bCs/>
          <w:sz w:val="24"/>
          <w:szCs w:val="24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077"/>
        <w:gridCol w:w="4252"/>
      </w:tblGrid>
      <w:tr w:rsidR="00904825" w:rsidRPr="00826DAA" w14:paraId="3967C971" w14:textId="77777777" w:rsidTr="007C19B6">
        <w:trPr>
          <w:cantSplit/>
        </w:trPr>
        <w:tc>
          <w:tcPr>
            <w:tcW w:w="5637" w:type="dxa"/>
            <w:gridSpan w:val="2"/>
            <w:tcBorders>
              <w:bottom w:val="single" w:sz="4" w:space="0" w:color="auto"/>
            </w:tcBorders>
            <w:vAlign w:val="center"/>
          </w:tcPr>
          <w:p w14:paraId="4D527DC9" w14:textId="77777777" w:rsidR="00904825" w:rsidRPr="00826DAA" w:rsidRDefault="00904825" w:rsidP="007C19B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2" w:type="dxa"/>
            <w:vAlign w:val="center"/>
          </w:tcPr>
          <w:p w14:paraId="70B06035" w14:textId="77777777" w:rsidR="00904825" w:rsidRPr="00826DAA" w:rsidRDefault="00904825" w:rsidP="007C19B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904825" w:rsidRPr="00826DAA" w14:paraId="05D82071" w14:textId="77777777" w:rsidTr="007C19B6">
        <w:trPr>
          <w:cantSplit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7B503" w14:textId="77777777" w:rsidR="00904825" w:rsidRPr="00826DAA" w:rsidRDefault="00904825" w:rsidP="007C19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904825" w:rsidRPr="00826DAA" w14:paraId="3D423C25" w14:textId="77777777" w:rsidTr="007C19B6">
        <w:trPr>
          <w:cantSplit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613530" w14:textId="77777777" w:rsidR="00904825" w:rsidRPr="00826DAA" w:rsidRDefault="00904825" w:rsidP="007C19B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 xml:space="preserve">Номинальное напряжение обмоток, </w:t>
            </w:r>
            <w:proofErr w:type="spellStart"/>
            <w:r w:rsidRPr="00826DAA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826DAA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425DBC" w14:textId="77777777" w:rsidR="00904825" w:rsidRPr="00826DAA" w:rsidRDefault="00904825" w:rsidP="007C19B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52" w:type="dxa"/>
            <w:vAlign w:val="center"/>
          </w:tcPr>
          <w:p w14:paraId="1012D356" w14:textId="77777777" w:rsidR="00904825" w:rsidRPr="00826DAA" w:rsidRDefault="00904825" w:rsidP="007C19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904825" w:rsidRPr="00826DAA" w14:paraId="120C0F3F" w14:textId="77777777" w:rsidTr="007C19B6">
        <w:trPr>
          <w:cantSplit/>
        </w:trPr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10A303C" w14:textId="77777777" w:rsidR="00904825" w:rsidRPr="00826DAA" w:rsidRDefault="00904825" w:rsidP="007C19B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92AA3" w14:textId="77777777" w:rsidR="00904825" w:rsidRPr="00826DAA" w:rsidRDefault="00904825" w:rsidP="007C19B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52" w:type="dxa"/>
          </w:tcPr>
          <w:p w14:paraId="02159BF1" w14:textId="77777777" w:rsidR="00904825" w:rsidRPr="00826DAA" w:rsidRDefault="00904825" w:rsidP="007C19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904825" w:rsidRPr="00826DAA" w14:paraId="03E09E9E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19B2F" w14:textId="77777777" w:rsidR="00904825" w:rsidRPr="00826DAA" w:rsidRDefault="00904825" w:rsidP="007C19B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 xml:space="preserve">Наибольшее рабочее напряжение на стороне ВН, </w:t>
            </w:r>
            <w:proofErr w:type="spellStart"/>
            <w:r w:rsidRPr="00826DAA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4252" w:type="dxa"/>
          </w:tcPr>
          <w:p w14:paraId="7F9B4CDC" w14:textId="77777777" w:rsidR="00904825" w:rsidRPr="00826DAA" w:rsidRDefault="00904825" w:rsidP="007C19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</w:tr>
      <w:tr w:rsidR="00904825" w:rsidRPr="00826DAA" w14:paraId="2FAB6681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1CF44" w14:textId="77777777" w:rsidR="00904825" w:rsidRPr="00503C13" w:rsidRDefault="00904825" w:rsidP="007C19B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03C13"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Гц </w:t>
            </w:r>
          </w:p>
        </w:tc>
        <w:tc>
          <w:tcPr>
            <w:tcW w:w="4252" w:type="dxa"/>
          </w:tcPr>
          <w:p w14:paraId="20E94291" w14:textId="77777777" w:rsidR="00904825" w:rsidRPr="00503C13" w:rsidRDefault="00904825" w:rsidP="007C19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03C13"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904825" w:rsidRPr="00826DAA" w14:paraId="117AD7E7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834AF" w14:textId="77777777" w:rsidR="00904825" w:rsidRPr="00503C13" w:rsidRDefault="00904825" w:rsidP="007C19B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03C13">
              <w:rPr>
                <w:rFonts w:eastAsia="Calibri"/>
                <w:sz w:val="24"/>
                <w:szCs w:val="24"/>
                <w:lang w:eastAsia="en-US"/>
              </w:rPr>
              <w:t xml:space="preserve">Мощность, </w:t>
            </w:r>
            <w:proofErr w:type="spellStart"/>
            <w:r w:rsidRPr="00503C13">
              <w:rPr>
                <w:rFonts w:eastAsia="Calibri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4252" w:type="dxa"/>
          </w:tcPr>
          <w:p w14:paraId="4D5A04E6" w14:textId="5772B4CE" w:rsidR="00904825" w:rsidRPr="00503C13" w:rsidRDefault="00904825" w:rsidP="007C19B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400</w:t>
            </w:r>
          </w:p>
        </w:tc>
      </w:tr>
      <w:tr w:rsidR="00904825" w:rsidRPr="00826DAA" w14:paraId="5F4B6D66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B9856C" w14:textId="7B1141FC" w:rsidR="00904825" w:rsidRPr="00317EFE" w:rsidRDefault="00904825" w:rsidP="007C19B6">
            <w:pPr>
              <w:rPr>
                <w:sz w:val="24"/>
                <w:szCs w:val="24"/>
              </w:rPr>
            </w:pPr>
            <w:r w:rsidRPr="006629BF">
              <w:rPr>
                <w:rFonts w:eastAsia="Microsoft YaHei"/>
                <w:sz w:val="22"/>
                <w:szCs w:val="22"/>
              </w:rPr>
              <w:t>Потери ХХ, Вт, не более</w:t>
            </w:r>
          </w:p>
        </w:tc>
        <w:tc>
          <w:tcPr>
            <w:tcW w:w="4252" w:type="dxa"/>
            <w:vAlign w:val="center"/>
          </w:tcPr>
          <w:p w14:paraId="5840452B" w14:textId="3E28628C" w:rsidR="00904825" w:rsidRDefault="00904825" w:rsidP="007C19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565*</w:t>
            </w:r>
          </w:p>
          <w:p w14:paraId="34AA60A8" w14:textId="77777777" w:rsidR="00904825" w:rsidRPr="0027630E" w:rsidRDefault="00904825" w:rsidP="007C19B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Х2 </w:t>
            </w:r>
            <w:r w:rsidRPr="0027630E">
              <w:rPr>
                <w:i/>
                <w:sz w:val="22"/>
                <w:szCs w:val="22"/>
              </w:rPr>
              <w:t>согласно стандарту</w:t>
            </w:r>
          </w:p>
          <w:p w14:paraId="074AE54D" w14:textId="77777777" w:rsidR="00904825" w:rsidRPr="0050788B" w:rsidRDefault="00904825" w:rsidP="007C19B6">
            <w:pPr>
              <w:jc w:val="center"/>
              <w:rPr>
                <w:b/>
                <w:sz w:val="24"/>
                <w:szCs w:val="24"/>
              </w:rPr>
            </w:pPr>
            <w:r w:rsidRPr="0027630E">
              <w:rPr>
                <w:i/>
                <w:sz w:val="22"/>
                <w:szCs w:val="22"/>
              </w:rPr>
              <w:t>СТО 34.01-3.2-011-20</w:t>
            </w:r>
            <w:r>
              <w:rPr>
                <w:i/>
                <w:sz w:val="22"/>
                <w:szCs w:val="22"/>
              </w:rPr>
              <w:t>21</w:t>
            </w:r>
          </w:p>
        </w:tc>
      </w:tr>
      <w:tr w:rsidR="00904825" w:rsidRPr="00826DAA" w14:paraId="39294A8B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B0C542" w14:textId="3662D588" w:rsidR="00904825" w:rsidRPr="00317EFE" w:rsidRDefault="00904825" w:rsidP="007C19B6">
            <w:pPr>
              <w:rPr>
                <w:sz w:val="24"/>
                <w:szCs w:val="24"/>
              </w:rPr>
            </w:pPr>
            <w:r w:rsidRPr="006629BF">
              <w:rPr>
                <w:rFonts w:eastAsia="Microsoft YaHei"/>
                <w:sz w:val="22"/>
                <w:szCs w:val="22"/>
              </w:rPr>
              <w:t>Потери КЗ, Вт, не более</w:t>
            </w:r>
          </w:p>
        </w:tc>
        <w:tc>
          <w:tcPr>
            <w:tcW w:w="4252" w:type="dxa"/>
            <w:vAlign w:val="center"/>
          </w:tcPr>
          <w:p w14:paraId="778C61B2" w14:textId="2BC79D0B" w:rsidR="00904825" w:rsidRDefault="00904825" w:rsidP="007C19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4182*</w:t>
            </w:r>
          </w:p>
          <w:p w14:paraId="5F8CD915" w14:textId="77777777" w:rsidR="00904825" w:rsidRPr="0027630E" w:rsidRDefault="00904825" w:rsidP="007C19B6">
            <w:pPr>
              <w:jc w:val="center"/>
              <w:rPr>
                <w:i/>
                <w:sz w:val="22"/>
                <w:szCs w:val="22"/>
              </w:rPr>
            </w:pPr>
            <w:r w:rsidRPr="0027630E">
              <w:rPr>
                <w:i/>
                <w:sz w:val="22"/>
                <w:szCs w:val="22"/>
              </w:rPr>
              <w:t xml:space="preserve">К2 согласно стандарту </w:t>
            </w:r>
          </w:p>
          <w:p w14:paraId="3970D85D" w14:textId="77777777" w:rsidR="00904825" w:rsidRPr="0050788B" w:rsidRDefault="00904825" w:rsidP="007C19B6">
            <w:pPr>
              <w:jc w:val="center"/>
              <w:rPr>
                <w:b/>
                <w:sz w:val="24"/>
                <w:szCs w:val="24"/>
              </w:rPr>
            </w:pPr>
            <w:r w:rsidRPr="0027630E">
              <w:rPr>
                <w:i/>
                <w:sz w:val="22"/>
                <w:szCs w:val="22"/>
              </w:rPr>
              <w:t>СТО 34.01-3.2-011-20</w:t>
            </w:r>
            <w:r>
              <w:rPr>
                <w:i/>
                <w:sz w:val="22"/>
                <w:szCs w:val="22"/>
              </w:rPr>
              <w:t>21</w:t>
            </w:r>
          </w:p>
        </w:tc>
      </w:tr>
      <w:tr w:rsidR="00904825" w:rsidRPr="00826DAA" w14:paraId="4E99CBDB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1D7969" w14:textId="77777777" w:rsidR="00904825" w:rsidRPr="00317EFE" w:rsidRDefault="00904825" w:rsidP="007C1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4252" w:type="dxa"/>
            <w:vAlign w:val="center"/>
          </w:tcPr>
          <w:p w14:paraId="05C76C7E" w14:textId="77777777" w:rsidR="00904825" w:rsidRPr="00825A8A" w:rsidRDefault="00904825" w:rsidP="007C19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04825" w:rsidRPr="00826DAA" w14:paraId="2C07551E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DBC5F" w14:textId="77777777" w:rsidR="00904825" w:rsidRPr="00826DAA" w:rsidRDefault="00904825" w:rsidP="007C19B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52" w:type="dxa"/>
          </w:tcPr>
          <w:p w14:paraId="7CA0486C" w14:textId="1E1E0C21" w:rsidR="00904825" w:rsidRPr="00D740FE" w:rsidRDefault="00904825" w:rsidP="007C19B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04825">
              <w:rPr>
                <w:rFonts w:eastAsia="Calibri"/>
                <w:sz w:val="24"/>
                <w:szCs w:val="24"/>
                <w:lang w:val="en-US" w:eastAsia="en-US"/>
              </w:rPr>
              <w:t>Δ/</w:t>
            </w:r>
            <w:proofErr w:type="spellStart"/>
            <w:r w:rsidRPr="00904825">
              <w:rPr>
                <w:rFonts w:eastAsia="Calibri"/>
                <w:sz w:val="24"/>
                <w:szCs w:val="24"/>
                <w:lang w:val="en-US" w:eastAsia="en-US"/>
              </w:rPr>
              <w:t>Yн</w:t>
            </w:r>
            <w:proofErr w:type="spellEnd"/>
            <w:r w:rsidRPr="00904825">
              <w:rPr>
                <w:rFonts w:eastAsia="Calibri"/>
                <w:sz w:val="24"/>
                <w:szCs w:val="24"/>
                <w:lang w:val="en-US" w:eastAsia="en-US"/>
              </w:rPr>
              <w:t xml:space="preserve"> (Y/</w:t>
            </w:r>
            <w:proofErr w:type="spellStart"/>
            <w:r w:rsidRPr="00904825">
              <w:rPr>
                <w:rFonts w:eastAsia="Calibri"/>
                <w:sz w:val="24"/>
                <w:szCs w:val="24"/>
                <w:lang w:val="en-US" w:eastAsia="en-US"/>
              </w:rPr>
              <w:t>Zн</w:t>
            </w:r>
            <w:proofErr w:type="spellEnd"/>
            <w:r w:rsidRPr="00904825">
              <w:rPr>
                <w:rFonts w:eastAsia="Calibri"/>
                <w:sz w:val="24"/>
                <w:szCs w:val="24"/>
                <w:lang w:val="en-US" w:eastAsia="en-US"/>
              </w:rPr>
              <w:t>)</w:t>
            </w:r>
          </w:p>
        </w:tc>
      </w:tr>
      <w:tr w:rsidR="00904825" w:rsidRPr="00826DAA" w14:paraId="59B3BA80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9195F" w14:textId="77777777" w:rsidR="00904825" w:rsidRPr="00826DAA" w:rsidRDefault="00904825" w:rsidP="007C19B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52" w:type="dxa"/>
          </w:tcPr>
          <w:p w14:paraId="652F1133" w14:textId="77777777" w:rsidR="00904825" w:rsidRPr="00D740FE" w:rsidRDefault="00904825" w:rsidP="007C19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40FE">
              <w:rPr>
                <w:sz w:val="24"/>
                <w:szCs w:val="24"/>
              </w:rPr>
              <w:t>ПБВ</w:t>
            </w:r>
            <w:r w:rsidRPr="00D740FE">
              <w:rPr>
                <w:sz w:val="24"/>
                <w:szCs w:val="24"/>
                <w:lang w:val="en-US"/>
              </w:rPr>
              <w:t xml:space="preserve"> </w:t>
            </w:r>
            <w:r w:rsidRPr="00D740FE">
              <w:rPr>
                <w:sz w:val="24"/>
                <w:szCs w:val="24"/>
              </w:rPr>
              <w:t>±2</w:t>
            </w:r>
            <w:r w:rsidRPr="00D740FE">
              <w:rPr>
                <w:sz w:val="24"/>
                <w:szCs w:val="24"/>
                <w:lang w:val="en-US"/>
              </w:rPr>
              <w:t>x</w:t>
            </w:r>
            <w:r w:rsidRPr="00D740FE">
              <w:rPr>
                <w:sz w:val="24"/>
                <w:szCs w:val="24"/>
              </w:rPr>
              <w:t xml:space="preserve">2,5 </w:t>
            </w:r>
            <w:r w:rsidRPr="00D740FE">
              <w:rPr>
                <w:sz w:val="24"/>
                <w:szCs w:val="24"/>
                <w:lang w:val="en-US"/>
              </w:rPr>
              <w:t>%</w:t>
            </w:r>
          </w:p>
        </w:tc>
      </w:tr>
      <w:tr w:rsidR="00904825" w:rsidRPr="00826DAA" w14:paraId="77D0C39F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FF8FA" w14:textId="77777777" w:rsidR="00904825" w:rsidRPr="00270AEA" w:rsidRDefault="00904825" w:rsidP="007C19B6">
            <w:pPr>
              <w:rPr>
                <w:sz w:val="24"/>
                <w:szCs w:val="24"/>
              </w:rPr>
            </w:pPr>
            <w:r w:rsidRPr="00270AEA">
              <w:rPr>
                <w:sz w:val="24"/>
                <w:szCs w:val="24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252" w:type="dxa"/>
            <w:vAlign w:val="center"/>
          </w:tcPr>
          <w:p w14:paraId="531F6E21" w14:textId="77777777" w:rsidR="00904825" w:rsidRPr="00270AEA" w:rsidRDefault="00904825" w:rsidP="007C19B6">
            <w:pPr>
              <w:jc w:val="center"/>
              <w:rPr>
                <w:sz w:val="24"/>
                <w:szCs w:val="24"/>
              </w:rPr>
            </w:pPr>
            <w:proofErr w:type="spellStart"/>
            <w:r w:rsidRPr="00270AEA">
              <w:rPr>
                <w:sz w:val="24"/>
                <w:szCs w:val="24"/>
              </w:rPr>
              <w:t>маслоуказатель</w:t>
            </w:r>
            <w:proofErr w:type="spellEnd"/>
            <w:r w:rsidRPr="00270AEA">
              <w:rPr>
                <w:sz w:val="24"/>
                <w:szCs w:val="24"/>
              </w:rPr>
              <w:t>, термометр, клапан сброса давления</w:t>
            </w:r>
          </w:p>
        </w:tc>
      </w:tr>
      <w:tr w:rsidR="00904825" w:rsidRPr="00826DAA" w14:paraId="4597E959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DB096" w14:textId="77777777" w:rsidR="00904825" w:rsidRPr="00826DAA" w:rsidRDefault="00904825" w:rsidP="007C19B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>Срок гарантийной эксплуатации, не менее лет</w:t>
            </w:r>
          </w:p>
        </w:tc>
        <w:tc>
          <w:tcPr>
            <w:tcW w:w="4252" w:type="dxa"/>
          </w:tcPr>
          <w:p w14:paraId="1F9C2DDB" w14:textId="77777777" w:rsidR="00904825" w:rsidRPr="00826DAA" w:rsidRDefault="00904825" w:rsidP="007C19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</w:tr>
      <w:tr w:rsidR="00904825" w:rsidRPr="00826DAA" w14:paraId="3709E865" w14:textId="77777777" w:rsidTr="007C19B6">
        <w:trPr>
          <w:cantSplit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FDD69" w14:textId="77777777" w:rsidR="00904825" w:rsidRPr="00826DAA" w:rsidRDefault="00904825" w:rsidP="007C19B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4252" w:type="dxa"/>
          </w:tcPr>
          <w:p w14:paraId="7A3DFC6D" w14:textId="77777777" w:rsidR="00904825" w:rsidRPr="00826DAA" w:rsidRDefault="00904825" w:rsidP="007C19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26DAA"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</w:tr>
    </w:tbl>
    <w:p w14:paraId="01CE883E" w14:textId="77777777" w:rsidR="00904825" w:rsidRPr="00904825" w:rsidRDefault="00904825" w:rsidP="00904825">
      <w:pPr>
        <w:pStyle w:val="310"/>
        <w:tabs>
          <w:tab w:val="left" w:pos="993"/>
        </w:tabs>
        <w:ind w:left="851" w:firstLine="0"/>
        <w:jc w:val="both"/>
        <w:rPr>
          <w:sz w:val="24"/>
          <w:szCs w:val="24"/>
        </w:rPr>
      </w:pPr>
    </w:p>
    <w:p w14:paraId="27C6B71D" w14:textId="7AFAC7C3" w:rsidR="00904825" w:rsidRPr="0058145B" w:rsidRDefault="00904825" w:rsidP="00904825">
      <w:pPr>
        <w:pStyle w:val="310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выбор мощности трансформаторов производить на основании требований, определенных техническими условиями. При проектировании обеспечивается уточнение мощности трансформаторов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трансформаторов;</w:t>
      </w:r>
    </w:p>
    <w:p w14:paraId="0D6B9C99" w14:textId="77777777" w:rsidR="00904825" w:rsidRPr="0058145B" w:rsidRDefault="00904825" w:rsidP="00904825">
      <w:pPr>
        <w:pStyle w:val="310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14:paraId="74634184" w14:textId="77777777" w:rsidR="00904825" w:rsidRPr="0058145B" w:rsidRDefault="00904825" w:rsidP="00904825">
      <w:pPr>
        <w:pStyle w:val="310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силовые трансформаторы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14:paraId="1ED55E0A" w14:textId="77777777" w:rsidR="00904825" w:rsidRPr="0058145B" w:rsidRDefault="00904825" w:rsidP="00904825">
      <w:pPr>
        <w:pStyle w:val="310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предусмотреть устройство компенсации реактивной мощности холостого хода трансформатора;</w:t>
      </w:r>
    </w:p>
    <w:p w14:paraId="7A856D7C" w14:textId="77777777" w:rsidR="00904825" w:rsidRPr="0058145B" w:rsidRDefault="00904825" w:rsidP="00904825">
      <w:pPr>
        <w:pStyle w:val="310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трансформаторы применять с уменьшенными потерями электроэнергии (Х2 К2). Допустимые отклонения определяются в соответствии с </w:t>
      </w:r>
      <w:hyperlink r:id="rId35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ГОСТ Р 52719</w:t>
        </w:r>
      </w:hyperlink>
      <w:r w:rsidRPr="0058145B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14:paraId="136BC809" w14:textId="77777777" w:rsidR="00904825" w:rsidRPr="0058145B" w:rsidRDefault="00904825" w:rsidP="00904825">
      <w:pPr>
        <w:pStyle w:val="310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6D52C20A" w14:textId="77777777" w:rsidR="007B468F" w:rsidRPr="005C6EBA" w:rsidRDefault="007B468F" w:rsidP="005C6EBA">
      <w:pPr>
        <w:pStyle w:val="ad"/>
        <w:tabs>
          <w:tab w:val="left" w:pos="0"/>
          <w:tab w:val="left" w:pos="1560"/>
        </w:tabs>
        <w:ind w:left="851" w:firstLine="0"/>
        <w:jc w:val="both"/>
        <w:rPr>
          <w:b/>
          <w:sz w:val="24"/>
          <w:szCs w:val="24"/>
        </w:rPr>
      </w:pPr>
    </w:p>
    <w:p w14:paraId="7680DA7B" w14:textId="77777777" w:rsidR="00663EFD" w:rsidRPr="005C6EBA" w:rsidRDefault="00663EFD" w:rsidP="005C6EBA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484A9E7D" w14:textId="77777777" w:rsidR="00663EFD" w:rsidRPr="005C6EBA" w:rsidRDefault="00663EFD" w:rsidP="005C6EBA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5C6EBA">
        <w:rPr>
          <w:sz w:val="24"/>
          <w:szCs w:val="24"/>
        </w:rPr>
        <w:t>, в части оптимизации (исключения) следующих проектных решений</w:t>
      </w:r>
      <w:r w:rsidRPr="005C6EBA">
        <w:rPr>
          <w:sz w:val="24"/>
          <w:szCs w:val="24"/>
        </w:rPr>
        <w:t xml:space="preserve">: </w:t>
      </w:r>
    </w:p>
    <w:p w14:paraId="71AEFA59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>установк</w:t>
      </w:r>
      <w:r w:rsidR="00CF4CAE" w:rsidRPr="005C6EBA">
        <w:rPr>
          <w:spacing w:val="-6"/>
          <w:sz w:val="24"/>
          <w:szCs w:val="24"/>
        </w:rPr>
        <w:t>и</w:t>
      </w:r>
      <w:r w:rsidRPr="005C6EBA">
        <w:rPr>
          <w:spacing w:val="-6"/>
          <w:sz w:val="24"/>
          <w:szCs w:val="24"/>
        </w:rPr>
        <w:t xml:space="preserve"> телеметрии ТП </w:t>
      </w:r>
      <w:r w:rsidR="00FC4A0B" w:rsidRPr="005C6EBA">
        <w:rPr>
          <w:spacing w:val="-6"/>
          <w:sz w:val="24"/>
          <w:szCs w:val="24"/>
        </w:rPr>
        <w:t>при реконструкции ТП</w:t>
      </w:r>
      <w:r w:rsidRPr="005C6EBA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60C71979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51291B96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31142129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5C6EBA">
        <w:rPr>
          <w:spacing w:val="-6"/>
          <w:sz w:val="24"/>
          <w:szCs w:val="24"/>
        </w:rPr>
        <w:t>нестекающим</w:t>
      </w:r>
      <w:proofErr w:type="spellEnd"/>
      <w:r w:rsidRPr="005C6EBA">
        <w:rPr>
          <w:spacing w:val="-6"/>
          <w:sz w:val="24"/>
          <w:szCs w:val="24"/>
        </w:rPr>
        <w:t xml:space="preserve"> изоляционным составом); </w:t>
      </w:r>
    </w:p>
    <w:p w14:paraId="6C48E94C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</w:t>
      </w:r>
      <w:proofErr w:type="spellStart"/>
      <w:r w:rsidRPr="005C6EBA">
        <w:rPr>
          <w:spacing w:val="-6"/>
          <w:sz w:val="24"/>
          <w:szCs w:val="24"/>
        </w:rPr>
        <w:t>кВ</w:t>
      </w:r>
      <w:proofErr w:type="spellEnd"/>
      <w:r w:rsidRPr="005C6EBA">
        <w:rPr>
          <w:spacing w:val="-6"/>
          <w:sz w:val="24"/>
          <w:szCs w:val="24"/>
        </w:rPr>
        <w:t xml:space="preserve"> (с применением кабеля с бумажно-масляной изоляцией или изоляцией, пропитанной </w:t>
      </w:r>
      <w:proofErr w:type="spellStart"/>
      <w:r w:rsidRPr="005C6EBA">
        <w:rPr>
          <w:spacing w:val="-6"/>
          <w:sz w:val="24"/>
          <w:szCs w:val="24"/>
        </w:rPr>
        <w:t>нестекающим</w:t>
      </w:r>
      <w:proofErr w:type="spellEnd"/>
      <w:r w:rsidRPr="005C6EBA">
        <w:rPr>
          <w:spacing w:val="-6"/>
          <w:sz w:val="24"/>
          <w:szCs w:val="24"/>
        </w:rPr>
        <w:t xml:space="preserve"> изоляционным составом);</w:t>
      </w:r>
    </w:p>
    <w:p w14:paraId="442B0CC8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стальных многогранных опор (СМО) 0,4 </w:t>
      </w:r>
      <w:proofErr w:type="spellStart"/>
      <w:r w:rsidRPr="005C6EBA">
        <w:rPr>
          <w:spacing w:val="-6"/>
          <w:sz w:val="24"/>
          <w:szCs w:val="24"/>
        </w:rPr>
        <w:t>кВ</w:t>
      </w:r>
      <w:proofErr w:type="spellEnd"/>
      <w:r w:rsidRPr="005C6EBA">
        <w:rPr>
          <w:spacing w:val="-6"/>
          <w:sz w:val="24"/>
          <w:szCs w:val="24"/>
        </w:rPr>
        <w:t xml:space="preserve"> (с применением анкерных и угловых </w:t>
      </w:r>
      <w:r w:rsidR="00FC4A0B" w:rsidRPr="005C6EBA">
        <w:rPr>
          <w:spacing w:val="-6"/>
          <w:sz w:val="24"/>
          <w:szCs w:val="24"/>
        </w:rPr>
        <w:t>анкерных опор</w:t>
      </w:r>
      <w:r w:rsidRPr="005C6EBA">
        <w:rPr>
          <w:spacing w:val="-6"/>
          <w:sz w:val="24"/>
          <w:szCs w:val="24"/>
        </w:rPr>
        <w:t xml:space="preserve"> на стойках СВ-95, СВ-110); </w:t>
      </w:r>
    </w:p>
    <w:p w14:paraId="42963E61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</w:t>
      </w:r>
      <w:proofErr w:type="spellStart"/>
      <w:r w:rsidRPr="005C6EBA">
        <w:rPr>
          <w:spacing w:val="-6"/>
          <w:sz w:val="24"/>
          <w:szCs w:val="24"/>
        </w:rPr>
        <w:t>двухсто</w:t>
      </w:r>
      <w:r w:rsidR="00FC4A0B" w:rsidRPr="005C6EBA">
        <w:rPr>
          <w:spacing w:val="-6"/>
          <w:sz w:val="24"/>
          <w:szCs w:val="24"/>
        </w:rPr>
        <w:t>ечных</w:t>
      </w:r>
      <w:proofErr w:type="spellEnd"/>
      <w:r w:rsidR="00FC4A0B" w:rsidRPr="005C6EBA">
        <w:rPr>
          <w:spacing w:val="-6"/>
          <w:sz w:val="24"/>
          <w:szCs w:val="24"/>
        </w:rPr>
        <w:t xml:space="preserve"> опор А23 (проект 25.0017)</w:t>
      </w:r>
      <w:r w:rsidRPr="005C6EBA">
        <w:rPr>
          <w:spacing w:val="-6"/>
          <w:sz w:val="24"/>
          <w:szCs w:val="24"/>
        </w:rPr>
        <w:t xml:space="preserve"> при строительстве ВЛ</w:t>
      </w:r>
      <w:r w:rsidR="00FC4A0B" w:rsidRPr="005C6EBA">
        <w:rPr>
          <w:spacing w:val="-6"/>
          <w:sz w:val="24"/>
          <w:szCs w:val="24"/>
        </w:rPr>
        <w:t xml:space="preserve">И 0,4 </w:t>
      </w:r>
      <w:proofErr w:type="spellStart"/>
      <w:r w:rsidR="00FC4A0B" w:rsidRPr="005C6EBA">
        <w:rPr>
          <w:spacing w:val="-6"/>
          <w:sz w:val="24"/>
          <w:szCs w:val="24"/>
        </w:rPr>
        <w:t>кВ</w:t>
      </w:r>
      <w:proofErr w:type="spellEnd"/>
      <w:r w:rsidR="00FC4A0B" w:rsidRPr="005C6EBA">
        <w:rPr>
          <w:spacing w:val="-6"/>
          <w:sz w:val="24"/>
          <w:szCs w:val="24"/>
        </w:rPr>
        <w:t xml:space="preserve"> протяженностью до 42 м</w:t>
      </w:r>
      <w:r w:rsidRPr="005C6EBA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14:paraId="18E3F465" w14:textId="77777777" w:rsidR="00B55B6B" w:rsidRPr="005C6EBA" w:rsidRDefault="00B55B6B" w:rsidP="005C6EBA">
      <w:pPr>
        <w:suppressAutoHyphens w:val="0"/>
        <w:ind w:left="851"/>
        <w:jc w:val="both"/>
        <w:rPr>
          <w:spacing w:val="-6"/>
          <w:sz w:val="24"/>
          <w:szCs w:val="24"/>
        </w:rPr>
      </w:pPr>
    </w:p>
    <w:p w14:paraId="7C238268" w14:textId="77777777" w:rsidR="00FC4A0B" w:rsidRPr="005C6EBA" w:rsidRDefault="00FC4A0B" w:rsidP="005C6EB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794EC710" w14:textId="77777777" w:rsidR="00FC4A0B" w:rsidRPr="005C6EBA" w:rsidRDefault="00FC4A0B" w:rsidP="005C6EB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bookmarkStart w:id="0" w:name="_Ref480380245"/>
      <w:r w:rsidRPr="005C6EBA">
        <w:rPr>
          <w:sz w:val="24"/>
          <w:szCs w:val="24"/>
        </w:rPr>
        <w:t>Требования по обеспечению информационной безопасности</w:t>
      </w:r>
    </w:p>
    <w:p w14:paraId="5E37B79B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A8BACD2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7B71C343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565CCC69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411AC7B7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5C6EBA">
        <w:rPr>
          <w:sz w:val="24"/>
          <w:szCs w:val="24"/>
        </w:rPr>
        <w:t>этапность</w:t>
      </w:r>
      <w:proofErr w:type="spellEnd"/>
      <w:r w:rsidRPr="005C6EBA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36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5C6EBA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5C6EBA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37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C6EBA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C6EBA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3B6C7CB7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4BF94C06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38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C6EBA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C6EBA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39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C6EBA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5E67053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646FFA7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0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C6EBA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36E7962C" w14:textId="77777777" w:rsidR="00FC4A0B" w:rsidRPr="005C6EBA" w:rsidRDefault="00FC4A0B" w:rsidP="005C6EB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6D78D6A5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4FCF6EC7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».</w:t>
      </w:r>
    </w:p>
    <w:p w14:paraId="63D9A56D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2FAC3E56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идентификация и аутентификация (ИАФ);</w:t>
      </w:r>
    </w:p>
    <w:p w14:paraId="7DE026C1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управление доступом (УПД);</w:t>
      </w:r>
    </w:p>
    <w:p w14:paraId="1B3BBF3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ограничение программной среды (ОПС);</w:t>
      </w:r>
    </w:p>
    <w:p w14:paraId="5E225EB1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защита машинных носителей информации (ЗНИ);</w:t>
      </w:r>
    </w:p>
    <w:p w14:paraId="6797865D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аудит безопасности (АУД);</w:t>
      </w:r>
    </w:p>
    <w:p w14:paraId="3B0A845D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антивирусная защита (АВЗ);</w:t>
      </w:r>
    </w:p>
    <w:p w14:paraId="1D84B0D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предотвращение вторжений (компьютерных атак) (СОВ);</w:t>
      </w:r>
    </w:p>
    <w:p w14:paraId="067FEAEA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обеспечение целостности (ОЦЛ);</w:t>
      </w:r>
    </w:p>
    <w:p w14:paraId="7463D431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обеспечение доступности (ОДТ);</w:t>
      </w:r>
    </w:p>
    <w:p w14:paraId="34D05D0E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защита технических средств и систем (ЗТС);</w:t>
      </w:r>
    </w:p>
    <w:p w14:paraId="388EA24D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52F5310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планирование мероприятий по обеспечению безопасности (ПЛН);</w:t>
      </w:r>
    </w:p>
    <w:p w14:paraId="23659C5A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управление конфигурацией (УКФ);</w:t>
      </w:r>
    </w:p>
    <w:p w14:paraId="0C2BE9E3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управление обновлениями программного обеспечения (ОПО);</w:t>
      </w:r>
    </w:p>
    <w:p w14:paraId="0BB85DFE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реагирование на инциденты информационной безопасности (ИНЦ);</w:t>
      </w:r>
    </w:p>
    <w:p w14:paraId="3AFA996A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обеспечение действий в нештатных ситуациях (ДНС);</w:t>
      </w:r>
    </w:p>
    <w:p w14:paraId="3ADC3D91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информирование и обучение персонала (ИПО).</w:t>
      </w:r>
    </w:p>
    <w:p w14:paraId="2E32B726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6AA8ED9E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6DB0A4CE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2CAF6DF2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6119A12C" w14:textId="77777777" w:rsidR="00663EFD" w:rsidRPr="005C6EBA" w:rsidRDefault="00663EFD" w:rsidP="005C6EBA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</w:p>
    <w:p w14:paraId="2F490108" w14:textId="77777777" w:rsidR="00A941AD" w:rsidRPr="005C6EBA" w:rsidRDefault="00A941AD" w:rsidP="005C6EB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Требования к проведению СМР и ПНР</w:t>
      </w:r>
    </w:p>
    <w:p w14:paraId="1EB966E6" w14:textId="77777777" w:rsidR="00A941AD" w:rsidRPr="005C6EBA" w:rsidRDefault="00A941AD" w:rsidP="005C6EB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Последовательность проведения работ:</w:t>
      </w:r>
    </w:p>
    <w:p w14:paraId="49AD5AF9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1A87DEFF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5C6EBA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69829CA0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52BF849C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Pr="005C6EBA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14:paraId="184F3063" w14:textId="77777777" w:rsidR="00A941AD" w:rsidRPr="005C6EBA" w:rsidRDefault="00A941AD" w:rsidP="005C6EB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31000608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68F41FFE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787C513A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544504DF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76D8C0F1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746EC6E6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58D14E61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70B8BD92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7A4D7E2D" w14:textId="77777777" w:rsidR="00A941AD" w:rsidRPr="005C6EBA" w:rsidRDefault="00A941AD" w:rsidP="005C6EB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09EE732C" w14:textId="77777777" w:rsidR="00A941AD" w:rsidRPr="005C6EBA" w:rsidRDefault="00A941AD" w:rsidP="005C6EBA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450C637B" w14:textId="77777777" w:rsidR="00B94216" w:rsidRPr="005C6EBA" w:rsidRDefault="00B94216" w:rsidP="005C6EBA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07514C7D" w14:textId="77777777" w:rsidR="00A941AD" w:rsidRPr="005C6EBA" w:rsidRDefault="00A941AD" w:rsidP="005C6EB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Гарантийные обязательства</w:t>
      </w:r>
    </w:p>
    <w:p w14:paraId="54F012FA" w14:textId="77777777" w:rsidR="00A941AD" w:rsidRPr="005C6EBA" w:rsidRDefault="00A941AD" w:rsidP="005C6EB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1914EA2C" w14:textId="77777777" w:rsidR="00A941AD" w:rsidRPr="005C6EBA" w:rsidRDefault="00A941AD" w:rsidP="005C6EB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2685C4C" w14:textId="77777777" w:rsidR="00A84281" w:rsidRPr="005C6EBA" w:rsidRDefault="00A84281" w:rsidP="005C6EBA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08A99FF0" w14:textId="77777777" w:rsidR="0072174C" w:rsidRPr="005C6EBA" w:rsidRDefault="0072174C" w:rsidP="005C6EB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C6EBA">
        <w:rPr>
          <w:b/>
          <w:sz w:val="24"/>
          <w:szCs w:val="24"/>
        </w:rPr>
        <w:t xml:space="preserve">Сроки выполнения работ </w:t>
      </w:r>
    </w:p>
    <w:p w14:paraId="6E6962DF" w14:textId="561967A6" w:rsidR="0072174C" w:rsidRPr="005C6EBA" w:rsidRDefault="0072174C" w:rsidP="005C6EBA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D20C53">
        <w:rPr>
          <w:sz w:val="24"/>
          <w:szCs w:val="24"/>
        </w:rPr>
        <w:t>–</w:t>
      </w:r>
      <w:r w:rsidRPr="005C6EBA">
        <w:rPr>
          <w:sz w:val="24"/>
          <w:szCs w:val="24"/>
        </w:rPr>
        <w:t xml:space="preserve"> </w:t>
      </w:r>
      <w:r w:rsidR="00D20C53">
        <w:rPr>
          <w:sz w:val="24"/>
          <w:szCs w:val="24"/>
        </w:rPr>
        <w:t>26.02.2027г</w:t>
      </w:r>
      <w:r w:rsidRPr="005C6EBA">
        <w:rPr>
          <w:sz w:val="24"/>
          <w:szCs w:val="24"/>
        </w:rPr>
        <w:t>.</w:t>
      </w:r>
    </w:p>
    <w:p w14:paraId="5C02F70D" w14:textId="77777777" w:rsidR="00A941AD" w:rsidRPr="005C6EBA" w:rsidRDefault="00A36A58" w:rsidP="005C6EBA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78CC993E" w14:textId="77777777" w:rsidR="0041157A" w:rsidRPr="005C6EBA" w:rsidRDefault="0041157A" w:rsidP="005C6EBA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5C1FD276" w14:textId="77777777" w:rsidR="0041157A" w:rsidRPr="005C6EBA" w:rsidRDefault="0041157A" w:rsidP="005C6EBA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Меры по предоставлению национального режима.</w:t>
      </w:r>
    </w:p>
    <w:p w14:paraId="4BD9EB48" w14:textId="77777777" w:rsidR="0041157A" w:rsidRPr="005C6EBA" w:rsidRDefault="0041157A" w:rsidP="005C6EBA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5C6EBA">
        <w:rPr>
          <w:sz w:val="24"/>
          <w:szCs w:val="24"/>
          <w:lang w:eastAsia="ru-RU"/>
        </w:rPr>
        <w:t xml:space="preserve">Основание: </w:t>
      </w:r>
      <w:hyperlink r:id="rId41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C6EBA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C6EBA">
        <w:rPr>
          <w:sz w:val="24"/>
          <w:szCs w:val="24"/>
          <w:lang w:eastAsia="ru-RU"/>
        </w:rPr>
        <w:t xml:space="preserve"> </w:t>
      </w:r>
      <w:r w:rsidR="00E90C07" w:rsidRPr="005C6EBA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285"/>
        <w:gridCol w:w="555"/>
        <w:gridCol w:w="965"/>
        <w:gridCol w:w="1514"/>
        <w:gridCol w:w="3338"/>
      </w:tblGrid>
      <w:tr w:rsidR="00904825" w:rsidRPr="0058145B" w14:paraId="1B3157EB" w14:textId="77777777" w:rsidTr="007C19B6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5DD3C" w14:textId="77777777" w:rsidR="00904825" w:rsidRPr="0058145B" w:rsidRDefault="00904825" w:rsidP="00884D41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51ED7" w14:textId="77777777" w:rsidR="00904825" w:rsidRPr="0058145B" w:rsidRDefault="00904825" w:rsidP="00884D41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CE1FE" w14:textId="77777777" w:rsidR="00904825" w:rsidRPr="0058145B" w:rsidRDefault="00904825" w:rsidP="00884D41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6967A" w14:textId="77777777" w:rsidR="00904825" w:rsidRPr="0058145B" w:rsidRDefault="00904825" w:rsidP="00884D41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7B1EB" w14:textId="77777777" w:rsidR="00904825" w:rsidRPr="0058145B" w:rsidRDefault="00904825" w:rsidP="00884D41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904825" w:rsidRPr="0058145B" w14:paraId="70F09409" w14:textId="77777777" w:rsidTr="007C19B6">
        <w:trPr>
          <w:cantSplit/>
        </w:trPr>
        <w:tc>
          <w:tcPr>
            <w:tcW w:w="0" w:type="auto"/>
            <w:vMerge/>
            <w:vAlign w:val="center"/>
            <w:hideMark/>
          </w:tcPr>
          <w:p w14:paraId="4F069A27" w14:textId="77777777" w:rsidR="00904825" w:rsidRPr="0058145B" w:rsidRDefault="00904825" w:rsidP="00884D4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54A475" w14:textId="77777777" w:rsidR="00904825" w:rsidRPr="0058145B" w:rsidRDefault="00904825" w:rsidP="00884D4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35F1A0" w14:textId="77777777" w:rsidR="00904825" w:rsidRPr="0058145B" w:rsidRDefault="00904825" w:rsidP="00884D4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8347C9" w14:textId="77777777" w:rsidR="00904825" w:rsidRPr="0058145B" w:rsidRDefault="00904825" w:rsidP="00884D4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5E0DB" w14:textId="77777777" w:rsidR="00904825" w:rsidRPr="0058145B" w:rsidRDefault="00904825" w:rsidP="00884D41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00EB3" w14:textId="77777777" w:rsidR="00904825" w:rsidRPr="0058145B" w:rsidRDefault="00904825" w:rsidP="00884D41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904825" w:rsidRPr="0058145B" w14:paraId="6DF3C195" w14:textId="77777777" w:rsidTr="007C19B6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C0126" w14:textId="77777777" w:rsidR="00904825" w:rsidRPr="0058145B" w:rsidRDefault="00904825" w:rsidP="00884D41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4ED97" w14:textId="77777777" w:rsidR="00904825" w:rsidRPr="0058145B" w:rsidRDefault="00904825" w:rsidP="00884D41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B8B15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5436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25C34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826C1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904825" w:rsidRPr="0058145B" w14:paraId="7A523611" w14:textId="77777777" w:rsidTr="007C19B6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65A8E" w14:textId="77777777" w:rsidR="00904825" w:rsidRPr="0058145B" w:rsidRDefault="00904825" w:rsidP="00884D41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CC2F0" w14:textId="77777777" w:rsidR="00904825" w:rsidRPr="0058145B" w:rsidRDefault="00904825" w:rsidP="00884D41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F6ABA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E06A8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257DD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19B5E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904825" w:rsidRPr="0058145B" w14:paraId="2BBC4C38" w14:textId="77777777" w:rsidTr="007C19B6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130F9" w14:textId="77777777" w:rsidR="00904825" w:rsidRPr="0058145B" w:rsidRDefault="00904825" w:rsidP="00884D41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0919B" w14:textId="77777777" w:rsidR="00904825" w:rsidRPr="0058145B" w:rsidRDefault="00904825" w:rsidP="00884D41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B649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3D33C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B4790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543F2" w14:textId="77777777" w:rsidR="00904825" w:rsidRPr="0058145B" w:rsidRDefault="00904825" w:rsidP="00884D41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</w:tbl>
    <w:p w14:paraId="720F7FDD" w14:textId="77777777" w:rsidR="00143CB2" w:rsidRDefault="00143CB2" w:rsidP="006A63A7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jc w:val="both"/>
        <w:rPr>
          <w:b/>
          <w:sz w:val="26"/>
          <w:szCs w:val="26"/>
        </w:rPr>
      </w:pPr>
    </w:p>
    <w:p w14:paraId="04760387" w14:textId="77777777" w:rsidR="0072174C" w:rsidRPr="005C6EBA" w:rsidRDefault="0072174C" w:rsidP="005C6EBA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3E72170D" w14:textId="77777777" w:rsidR="0072174C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42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5C6EBA">
        <w:rPr>
          <w:sz w:val="24"/>
          <w:szCs w:val="24"/>
        </w:rPr>
        <w:t>;</w:t>
      </w:r>
    </w:p>
    <w:p w14:paraId="39EB32BA" w14:textId="77777777" w:rsidR="0072174C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4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5C6EBA">
        <w:rPr>
          <w:sz w:val="24"/>
          <w:szCs w:val="24"/>
        </w:rPr>
        <w:t>;</w:t>
      </w:r>
    </w:p>
    <w:p w14:paraId="0F05DDB8" w14:textId="77777777" w:rsidR="0072174C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44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5C6EBA">
        <w:rPr>
          <w:sz w:val="24"/>
          <w:szCs w:val="24"/>
        </w:rPr>
        <w:t xml:space="preserve">; </w:t>
      </w:r>
    </w:p>
    <w:p w14:paraId="6F178EA5" w14:textId="77777777" w:rsidR="0072174C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4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5C6EBA">
        <w:rPr>
          <w:sz w:val="24"/>
          <w:szCs w:val="24"/>
        </w:rPr>
        <w:t xml:space="preserve"> (действующее издание);</w:t>
      </w:r>
    </w:p>
    <w:p w14:paraId="75C82F9F" w14:textId="77777777" w:rsidR="0072174C" w:rsidRPr="005C6EBA" w:rsidRDefault="0072174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ПТЭ (действующее издание);</w:t>
      </w:r>
    </w:p>
    <w:p w14:paraId="1BD7E551" w14:textId="77777777" w:rsidR="0041396A" w:rsidRPr="005C6EBA" w:rsidRDefault="0041396A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Федеральный закон Российской Федерации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5C6EBA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44852653" w14:textId="77777777" w:rsidR="0041396A" w:rsidRPr="005C6EBA" w:rsidRDefault="0041396A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Российской федерации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C6EBA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431C0615" w14:textId="77777777" w:rsidR="0041396A" w:rsidRPr="005C6EBA" w:rsidRDefault="0041396A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Приказ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C6EBA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25223BDB" w14:textId="77777777" w:rsidR="0041396A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4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5C6EBA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5C6EBA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5C6EBA">
        <w:rPr>
          <w:sz w:val="24"/>
          <w:szCs w:val="24"/>
          <w:lang w:val="en-US"/>
        </w:rPr>
        <w:t>;</w:t>
      </w:r>
    </w:p>
    <w:p w14:paraId="2D5F0D70" w14:textId="77777777" w:rsidR="0072174C" w:rsidRPr="005C6EBA" w:rsidRDefault="0072174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Российской Федерации </w:t>
      </w:r>
      <w:hyperlink r:id="rId50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C6EBA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5C6EBA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3293431A" w14:textId="77777777" w:rsidR="0072174C" w:rsidRPr="005C6EBA" w:rsidRDefault="0072174C" w:rsidP="005C6EBA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РФ </w:t>
      </w:r>
      <w:hyperlink r:id="rId51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5C6EBA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568205E0" w14:textId="77777777" w:rsidR="0072174C" w:rsidRPr="005C6EBA" w:rsidRDefault="0072174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РФ </w:t>
      </w:r>
      <w:hyperlink r:id="rId52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5C6EBA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5C6EBA">
        <w:rPr>
          <w:sz w:val="24"/>
          <w:szCs w:val="24"/>
        </w:rPr>
        <w:t xml:space="preserve"> «О порядке установления</w:t>
      </w:r>
      <w:r w:rsidRPr="005C6EBA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55283C83" w14:textId="77777777" w:rsidR="0072174C" w:rsidRPr="005C6EBA" w:rsidRDefault="0072174C" w:rsidP="005C6EBA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РФ </w:t>
      </w:r>
      <w:hyperlink r:id="rId53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5C6EBA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03A65B24" w14:textId="77777777" w:rsidR="0072174C" w:rsidRPr="005C6EBA" w:rsidRDefault="0072174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Положение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 «О единой технической политике в электросетевом комплексе»;</w:t>
      </w:r>
    </w:p>
    <w:p w14:paraId="2003169F" w14:textId="77777777" w:rsidR="0072174C" w:rsidRPr="005C6EBA" w:rsidRDefault="0072174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Концепция </w:t>
      </w:r>
      <w:proofErr w:type="spellStart"/>
      <w:r w:rsidRPr="005C6EBA">
        <w:rPr>
          <w:sz w:val="24"/>
          <w:szCs w:val="24"/>
        </w:rPr>
        <w:t>цифровизации</w:t>
      </w:r>
      <w:proofErr w:type="spellEnd"/>
      <w:r w:rsidRPr="005C6EBA">
        <w:rPr>
          <w:sz w:val="24"/>
          <w:szCs w:val="24"/>
        </w:rPr>
        <w:t xml:space="preserve"> сетей на 2018-2030 гг.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»;</w:t>
      </w:r>
    </w:p>
    <w:p w14:paraId="3187A17D" w14:textId="77777777" w:rsidR="0072174C" w:rsidRPr="005C6EBA" w:rsidRDefault="00C3576C" w:rsidP="005C6EBA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4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5C6EBA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5C6EBA">
        <w:rPr>
          <w:sz w:val="24"/>
          <w:szCs w:val="24"/>
        </w:rPr>
        <w:t>кВ.</w:t>
      </w:r>
      <w:proofErr w:type="spellEnd"/>
      <w:r w:rsidR="0072174C" w:rsidRPr="005C6EBA">
        <w:rPr>
          <w:sz w:val="24"/>
          <w:szCs w:val="24"/>
        </w:rPr>
        <w:t xml:space="preserve"> Требования к технологическому проектированию»;</w:t>
      </w:r>
    </w:p>
    <w:p w14:paraId="3B4AF614" w14:textId="77777777" w:rsidR="0072174C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55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C6EBA">
        <w:rPr>
          <w:sz w:val="24"/>
          <w:szCs w:val="24"/>
        </w:rPr>
        <w:t>кВ</w:t>
      </w:r>
      <w:proofErr w:type="spellEnd"/>
      <w:r w:rsidR="0072174C" w:rsidRPr="005C6EBA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45CF238C" w14:textId="77777777" w:rsidR="0072174C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56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5C6EBA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C6EBA">
        <w:rPr>
          <w:sz w:val="24"/>
          <w:szCs w:val="24"/>
        </w:rPr>
        <w:t>кВ.</w:t>
      </w:r>
      <w:proofErr w:type="spellEnd"/>
      <w:r w:rsidR="0072174C" w:rsidRPr="005C6EBA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36939A3C" w14:textId="77777777" w:rsidR="0072174C" w:rsidRPr="005C6EBA" w:rsidRDefault="0072174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57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C6EBA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</w:t>
      </w:r>
      <w:proofErr w:type="spellStart"/>
      <w:r w:rsidRPr="005C6EBA">
        <w:rPr>
          <w:sz w:val="24"/>
          <w:szCs w:val="24"/>
        </w:rPr>
        <w:t>Ответвительная</w:t>
      </w:r>
      <w:proofErr w:type="spellEnd"/>
      <w:r w:rsidRPr="005C6EBA">
        <w:rPr>
          <w:sz w:val="24"/>
          <w:szCs w:val="24"/>
        </w:rPr>
        <w:t xml:space="preserve"> арматура. Общие технические требования»;</w:t>
      </w:r>
    </w:p>
    <w:p w14:paraId="5790CA9C" w14:textId="77777777" w:rsidR="0072174C" w:rsidRPr="005C6EBA" w:rsidRDefault="0072174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58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5C6EBA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68B9A234" w14:textId="77777777" w:rsidR="0072174C" w:rsidRPr="005C6EBA" w:rsidRDefault="0072174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59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C6EBA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3490956F" w14:textId="77777777" w:rsidR="0072174C" w:rsidRPr="005C6EBA" w:rsidRDefault="0072174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60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C6EBA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29C1966C" w14:textId="77777777" w:rsidR="0072174C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1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5C6EBA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5C6EBA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5C6EBA">
        <w:rPr>
          <w:bCs/>
          <w:sz w:val="24"/>
          <w:szCs w:val="24"/>
        </w:rPr>
        <w:t>кВ</w:t>
      </w:r>
      <w:proofErr w:type="spellEnd"/>
      <w:r w:rsidR="0072174C" w:rsidRPr="005C6EBA">
        <w:rPr>
          <w:bCs/>
          <w:sz w:val="24"/>
          <w:szCs w:val="24"/>
        </w:rPr>
        <w:t>»;</w:t>
      </w:r>
    </w:p>
    <w:p w14:paraId="02B47193" w14:textId="77777777" w:rsidR="003375F4" w:rsidRPr="005C6EBA" w:rsidRDefault="00C3576C" w:rsidP="005C6EBA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2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C6EBA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C6EBA">
        <w:rPr>
          <w:sz w:val="24"/>
          <w:szCs w:val="24"/>
        </w:rPr>
        <w:t>кВ</w:t>
      </w:r>
      <w:proofErr w:type="spellEnd"/>
      <w:r w:rsidR="003375F4" w:rsidRPr="005C6EBA">
        <w:rPr>
          <w:sz w:val="24"/>
          <w:szCs w:val="24"/>
        </w:rPr>
        <w:t xml:space="preserve"> от грозовых перенапряжений»;</w:t>
      </w:r>
    </w:p>
    <w:p w14:paraId="5F75BAB0" w14:textId="77777777" w:rsidR="003375F4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3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5C6EBA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5C6EBA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5C6EBA">
        <w:rPr>
          <w:sz w:val="24"/>
          <w:szCs w:val="24"/>
          <w:lang w:eastAsia="ru-RU"/>
        </w:rPr>
        <w:t>кВ</w:t>
      </w:r>
      <w:proofErr w:type="spellEnd"/>
      <w:r w:rsidR="003375F4" w:rsidRPr="005C6EBA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5C6EBA">
        <w:rPr>
          <w:sz w:val="24"/>
          <w:szCs w:val="24"/>
          <w:lang w:eastAsia="ru-RU"/>
        </w:rPr>
        <w:t>реклоузеры</w:t>
      </w:r>
      <w:proofErr w:type="spellEnd"/>
      <w:r w:rsidR="003375F4" w:rsidRPr="005C6EBA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5C6EBA">
        <w:rPr>
          <w:sz w:val="24"/>
          <w:szCs w:val="24"/>
          <w:lang w:eastAsia="ru-RU"/>
        </w:rPr>
        <w:t>реклоузеры</w:t>
      </w:r>
      <w:proofErr w:type="spellEnd"/>
      <w:r w:rsidR="003375F4" w:rsidRPr="005C6EBA">
        <w:rPr>
          <w:sz w:val="24"/>
          <w:szCs w:val="24"/>
          <w:lang w:eastAsia="ru-RU"/>
        </w:rPr>
        <w:t>)»;</w:t>
      </w:r>
    </w:p>
    <w:p w14:paraId="4287EB2D" w14:textId="77777777" w:rsidR="003375F4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4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5C6EBA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5C6EBA">
        <w:rPr>
          <w:sz w:val="24"/>
          <w:szCs w:val="24"/>
        </w:rPr>
        <w:t>кВ.</w:t>
      </w:r>
      <w:proofErr w:type="spellEnd"/>
      <w:r w:rsidR="003375F4" w:rsidRPr="005C6EBA">
        <w:rPr>
          <w:sz w:val="24"/>
          <w:szCs w:val="24"/>
        </w:rPr>
        <w:t xml:space="preserve"> Общие технические требования»;</w:t>
      </w:r>
    </w:p>
    <w:p w14:paraId="7355E3C7" w14:textId="77777777" w:rsidR="003375F4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5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5C6EBA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5C6EBA">
        <w:rPr>
          <w:sz w:val="24"/>
          <w:szCs w:val="24"/>
        </w:rPr>
        <w:t>кВ</w:t>
      </w:r>
      <w:proofErr w:type="spellEnd"/>
      <w:r w:rsidR="003375F4" w:rsidRPr="005C6EBA">
        <w:rPr>
          <w:sz w:val="24"/>
          <w:szCs w:val="24"/>
        </w:rPr>
        <w:t xml:space="preserve"> мощностью 63-2500 </w:t>
      </w:r>
      <w:proofErr w:type="spellStart"/>
      <w:r w:rsidR="003375F4" w:rsidRPr="005C6EBA">
        <w:rPr>
          <w:sz w:val="24"/>
          <w:szCs w:val="24"/>
        </w:rPr>
        <w:t>кВА</w:t>
      </w:r>
      <w:proofErr w:type="spellEnd"/>
      <w:r w:rsidR="003375F4" w:rsidRPr="005C6EBA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41103F9B" w14:textId="77777777" w:rsidR="003375F4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6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C6EBA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C6EBA">
        <w:rPr>
          <w:sz w:val="24"/>
          <w:szCs w:val="24"/>
        </w:rPr>
        <w:t>кВ</w:t>
      </w:r>
      <w:proofErr w:type="spellEnd"/>
      <w:r w:rsidR="003375F4" w:rsidRPr="005C6EBA">
        <w:rPr>
          <w:sz w:val="24"/>
          <w:szCs w:val="24"/>
        </w:rPr>
        <w:t xml:space="preserve"> от грозовых перенапряжений»;</w:t>
      </w:r>
    </w:p>
    <w:p w14:paraId="2764EFF5" w14:textId="77777777" w:rsidR="008274CA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7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5C6EBA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5C6EBA">
        <w:rPr>
          <w:sz w:val="24"/>
          <w:szCs w:val="24"/>
        </w:rPr>
        <w:t xml:space="preserve"> ПАО «</w:t>
      </w:r>
      <w:proofErr w:type="spellStart"/>
      <w:r w:rsidR="008274CA" w:rsidRPr="005C6EBA">
        <w:rPr>
          <w:sz w:val="24"/>
          <w:szCs w:val="24"/>
        </w:rPr>
        <w:t>Россети</w:t>
      </w:r>
      <w:proofErr w:type="spellEnd"/>
      <w:r w:rsidR="008274CA" w:rsidRPr="005C6EBA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5C6EBA">
        <w:rPr>
          <w:sz w:val="24"/>
          <w:szCs w:val="24"/>
        </w:rPr>
        <w:t>кВ</w:t>
      </w:r>
      <w:proofErr w:type="spellEnd"/>
      <w:r w:rsidR="008274CA" w:rsidRPr="005C6EBA">
        <w:rPr>
          <w:sz w:val="24"/>
          <w:szCs w:val="24"/>
        </w:rPr>
        <w:t xml:space="preserve">; </w:t>
      </w:r>
    </w:p>
    <w:p w14:paraId="66564AE4" w14:textId="77777777" w:rsidR="003375F4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8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5C6EBA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1783F235" w14:textId="77777777" w:rsidR="003375F4" w:rsidRPr="005C6EBA" w:rsidRDefault="003375F4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»;</w:t>
      </w:r>
    </w:p>
    <w:p w14:paraId="3BEFABE1" w14:textId="77777777" w:rsidR="003375F4" w:rsidRPr="005C6EBA" w:rsidRDefault="003375F4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>,</w:t>
      </w:r>
      <w:r w:rsidR="00E90C07" w:rsidRPr="005C6EBA">
        <w:rPr>
          <w:sz w:val="24"/>
          <w:szCs w:val="24"/>
        </w:rPr>
        <w:t xml:space="preserve"> </w:t>
      </w:r>
      <w:r w:rsidRPr="005C6EBA">
        <w:rPr>
          <w:sz w:val="24"/>
          <w:szCs w:val="24"/>
        </w:rPr>
        <w:t>№ 14278. Утверждены Минтопэнерго 20.05.1994 г.;</w:t>
      </w:r>
    </w:p>
    <w:p w14:paraId="74A19B4B" w14:textId="77777777" w:rsidR="003375F4" w:rsidRPr="005C6EBA" w:rsidRDefault="003375F4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>;</w:t>
      </w:r>
    </w:p>
    <w:p w14:paraId="76CF942A" w14:textId="77777777" w:rsidR="0072174C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9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5C6EBA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5C6EBA">
        <w:rPr>
          <w:sz w:val="24"/>
          <w:szCs w:val="24"/>
        </w:rPr>
        <w:t xml:space="preserve">. </w:t>
      </w:r>
      <w:r w:rsidR="00067F12" w:rsidRPr="005C6EBA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5C6EBA">
        <w:rPr>
          <w:sz w:val="24"/>
          <w:szCs w:val="24"/>
        </w:rPr>
        <w:t>Основные требования к проектной и рабочей документации</w:t>
      </w:r>
      <w:r w:rsidR="0072174C" w:rsidRPr="005C6EBA">
        <w:rPr>
          <w:sz w:val="24"/>
          <w:szCs w:val="24"/>
        </w:rPr>
        <w:t>;</w:t>
      </w:r>
    </w:p>
    <w:p w14:paraId="1473FC48" w14:textId="77777777" w:rsidR="003375F4" w:rsidRPr="005C6EBA" w:rsidRDefault="003375F4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, </w:t>
      </w:r>
      <w:r w:rsidRPr="005C6EBA">
        <w:rPr>
          <w:sz w:val="24"/>
          <w:szCs w:val="24"/>
          <w:lang w:eastAsia="ru-RU"/>
        </w:rPr>
        <w:t>МИ БП 11/06-01/2020</w:t>
      </w:r>
      <w:r w:rsidRPr="005C6EBA">
        <w:rPr>
          <w:sz w:val="24"/>
          <w:szCs w:val="24"/>
        </w:rPr>
        <w:t>;</w:t>
      </w:r>
    </w:p>
    <w:p w14:paraId="40A214B9" w14:textId="77777777" w:rsidR="001730C2" w:rsidRPr="005C6EBA" w:rsidRDefault="001730C2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МУ ЦА БП 19/08-01/2023;</w:t>
      </w:r>
    </w:p>
    <w:p w14:paraId="2501CA63" w14:textId="77777777" w:rsidR="001730C2" w:rsidRPr="005C6EBA" w:rsidRDefault="001730C2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Положение об управлении фирмен</w:t>
      </w:r>
      <w:r w:rsidR="00E90C07" w:rsidRPr="005C6EBA">
        <w:rPr>
          <w:sz w:val="24"/>
          <w:szCs w:val="24"/>
        </w:rPr>
        <w:t>ным стилем ПАО «</w:t>
      </w:r>
      <w:proofErr w:type="spellStart"/>
      <w:r w:rsidR="00E90C07" w:rsidRPr="005C6EBA">
        <w:rPr>
          <w:sz w:val="24"/>
          <w:szCs w:val="24"/>
        </w:rPr>
        <w:t>Россети</w:t>
      </w:r>
      <w:proofErr w:type="spellEnd"/>
      <w:r w:rsidR="00E90C07" w:rsidRPr="005C6EBA">
        <w:rPr>
          <w:sz w:val="24"/>
          <w:szCs w:val="24"/>
        </w:rPr>
        <w:t xml:space="preserve"> Центр»/</w:t>
      </w:r>
      <w:r w:rsidR="00E90C07" w:rsidRPr="005C6EBA">
        <w:rPr>
          <w:sz w:val="24"/>
          <w:szCs w:val="24"/>
        </w:rPr>
        <w:br/>
      </w:r>
      <w:r w:rsidRPr="005C6EBA">
        <w:rPr>
          <w:sz w:val="24"/>
          <w:szCs w:val="24"/>
        </w:rPr>
        <w:t>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Приволжье»;</w:t>
      </w:r>
    </w:p>
    <w:p w14:paraId="50BDEEE3" w14:textId="77777777" w:rsidR="00A36A58" w:rsidRPr="005C6EBA" w:rsidRDefault="00A36A58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218259C7" w14:textId="77777777" w:rsidR="00A36A58" w:rsidRPr="005C6EBA" w:rsidRDefault="00A36A58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МУ ЦА БП 19/09-065/2024;</w:t>
      </w:r>
    </w:p>
    <w:p w14:paraId="20BADC92" w14:textId="77777777" w:rsidR="001730C2" w:rsidRPr="005C6EBA" w:rsidRDefault="001730C2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МУ ЦА БП 19/10-01/2023</w:t>
      </w:r>
      <w:r w:rsidR="00E74770" w:rsidRPr="005C6EBA">
        <w:rPr>
          <w:sz w:val="24"/>
          <w:szCs w:val="24"/>
        </w:rPr>
        <w:t>;</w:t>
      </w:r>
    </w:p>
    <w:p w14:paraId="3BAC8623" w14:textId="77777777" w:rsidR="00A941AD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0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5C6EBA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5C6EBA">
        <w:rPr>
          <w:color w:val="000000"/>
          <w:sz w:val="24"/>
          <w:szCs w:val="24"/>
        </w:rPr>
        <w:t xml:space="preserve"> </w:t>
      </w:r>
      <w:r w:rsidR="00E74770" w:rsidRPr="005C6EBA">
        <w:rPr>
          <w:color w:val="000000"/>
          <w:sz w:val="24"/>
          <w:szCs w:val="24"/>
        </w:rPr>
        <w:t>«Организация строительства»;</w:t>
      </w:r>
    </w:p>
    <w:p w14:paraId="64A2AFEC" w14:textId="77777777" w:rsidR="00A941AD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1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5C6EBA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5C6EBA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5043EE50" w14:textId="77777777" w:rsidR="00A941AD" w:rsidRPr="005C6EBA" w:rsidRDefault="00C3576C" w:rsidP="005C6E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2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5C6EBA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5C6EBA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591A5D62" w14:textId="1742C40B" w:rsidR="00646F6E" w:rsidRPr="005C6EBA" w:rsidRDefault="0041157A" w:rsidP="005C6EBA">
      <w:pPr>
        <w:pStyle w:val="Default"/>
        <w:ind w:firstLine="709"/>
        <w:jc w:val="both"/>
        <w:rPr>
          <w:color w:val="auto"/>
        </w:rPr>
      </w:pPr>
      <w:r w:rsidRPr="005C6EBA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C6EBA">
        <w:t>т.ч</w:t>
      </w:r>
      <w:proofErr w:type="spellEnd"/>
      <w:r w:rsidRPr="005C6EBA">
        <w:t>. включенными Единый реестр нормативно-технических документов группы компаний «</w:t>
      </w:r>
      <w:proofErr w:type="spellStart"/>
      <w:r w:rsidRPr="005C6EBA">
        <w:t>Россети</w:t>
      </w:r>
      <w:proofErr w:type="spellEnd"/>
      <w:r w:rsidRPr="005C6EBA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5C6EBA">
        <w:t>Россети</w:t>
      </w:r>
      <w:proofErr w:type="spellEnd"/>
      <w:r w:rsidRPr="005C6EBA">
        <w:t xml:space="preserve">» </w:t>
      </w:r>
      <w:hyperlink r:id="rId73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C6EBA">
          <w:rPr>
            <w:rStyle w:val="afe"/>
            <w:color w:val="000000"/>
            <w:u w:val="none"/>
          </w:rPr>
          <w:t>от 29.02.2024 № 89</w:t>
        </w:r>
      </w:hyperlink>
      <w:r w:rsidRPr="005C6EBA">
        <w:t xml:space="preserve"> с актуальными изменениями, размещённого на сайте ПАО «</w:t>
      </w:r>
      <w:proofErr w:type="spellStart"/>
      <w:r w:rsidRPr="005C6EBA">
        <w:t>Россети</w:t>
      </w:r>
      <w:proofErr w:type="spellEnd"/>
      <w:r w:rsidRPr="005C6EBA">
        <w:t>»</w:t>
      </w:r>
      <w:r w:rsidR="000C5C2D" w:rsidRPr="005C6EBA"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29"/>
        <w:gridCol w:w="2570"/>
        <w:gridCol w:w="2156"/>
      </w:tblGrid>
      <w:tr w:rsidR="00B94216" w:rsidRPr="005C6EBA" w14:paraId="4F124A47" w14:textId="77777777" w:rsidTr="00577F5F">
        <w:trPr>
          <w:cantSplit/>
          <w:trHeight w:val="907"/>
        </w:trPr>
        <w:tc>
          <w:tcPr>
            <w:tcW w:w="2696" w:type="pct"/>
            <w:vAlign w:val="bottom"/>
          </w:tcPr>
          <w:p w14:paraId="5E1D7930" w14:textId="77777777" w:rsidR="00B94216" w:rsidRPr="005C6EBA" w:rsidRDefault="00B94216" w:rsidP="00084897">
            <w:pPr>
              <w:suppressAutoHyphens w:val="0"/>
              <w:rPr>
                <w:sz w:val="24"/>
                <w:szCs w:val="24"/>
              </w:rPr>
            </w:pPr>
            <w:r w:rsidRPr="005C6EBA">
              <w:rPr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5C6EBA">
              <w:rPr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1253" w:type="pct"/>
            <w:vAlign w:val="bottom"/>
          </w:tcPr>
          <w:p w14:paraId="2BBF20B9" w14:textId="77777777" w:rsidR="00B94216" w:rsidRPr="005C6EBA" w:rsidRDefault="00B94216" w:rsidP="005C6EBA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5E571D77" w14:textId="77777777" w:rsidR="00B94216" w:rsidRPr="005C6EBA" w:rsidRDefault="00B94216" w:rsidP="00084897">
            <w:pPr>
              <w:suppressAutoHyphens w:val="0"/>
              <w:jc w:val="right"/>
              <w:rPr>
                <w:sz w:val="24"/>
                <w:szCs w:val="24"/>
              </w:rPr>
            </w:pPr>
            <w:r w:rsidRPr="005C6EBA">
              <w:rPr>
                <w:sz w:val="24"/>
                <w:szCs w:val="24"/>
              </w:rPr>
              <w:t>С. В. Карнюшин</w:t>
            </w:r>
          </w:p>
        </w:tc>
      </w:tr>
      <w:tr w:rsidR="00B94216" w:rsidRPr="005C6EBA" w14:paraId="08AFC210" w14:textId="77777777" w:rsidTr="00577F5F">
        <w:trPr>
          <w:cantSplit/>
          <w:trHeight w:val="907"/>
        </w:trPr>
        <w:tc>
          <w:tcPr>
            <w:tcW w:w="2696" w:type="pct"/>
            <w:vAlign w:val="bottom"/>
          </w:tcPr>
          <w:p w14:paraId="0BB85CCA" w14:textId="77777777" w:rsidR="00B94216" w:rsidRPr="005C6EBA" w:rsidRDefault="00B94216" w:rsidP="00084897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5C6EBA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14:paraId="3ACC6070" w14:textId="3933A56F" w:rsidR="00B94216" w:rsidRPr="005C6EBA" w:rsidRDefault="00B94216" w:rsidP="005C6EBA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14:paraId="4D9C8539" w14:textId="46152B55" w:rsidR="00B94216" w:rsidRPr="005C6EBA" w:rsidRDefault="00B94216" w:rsidP="00084897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5C6EBA">
              <w:rPr>
                <w:sz w:val="24"/>
                <w:szCs w:val="24"/>
              </w:rPr>
              <w:t>И. Г. Богатырев</w:t>
            </w:r>
          </w:p>
        </w:tc>
      </w:tr>
      <w:tr w:rsidR="00B94216" w:rsidRPr="005C6EBA" w14:paraId="543F589E" w14:textId="77777777" w:rsidTr="00577F5F">
        <w:trPr>
          <w:cantSplit/>
          <w:trHeight w:val="907"/>
        </w:trPr>
        <w:tc>
          <w:tcPr>
            <w:tcW w:w="2696" w:type="pct"/>
            <w:vAlign w:val="bottom"/>
          </w:tcPr>
          <w:p w14:paraId="59B497EF" w14:textId="77777777" w:rsidR="00B94216" w:rsidRPr="005C6EBA" w:rsidRDefault="00B94216" w:rsidP="00084897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C6EBA">
              <w:rPr>
                <w:sz w:val="24"/>
                <w:szCs w:val="24"/>
              </w:rPr>
              <w:t>Начальник управления реализации услуг и учета электроэнергии</w:t>
            </w:r>
          </w:p>
        </w:tc>
        <w:tc>
          <w:tcPr>
            <w:tcW w:w="1253" w:type="pct"/>
            <w:vAlign w:val="bottom"/>
          </w:tcPr>
          <w:p w14:paraId="0035878A" w14:textId="3269F391" w:rsidR="00B94216" w:rsidRPr="005C6EBA" w:rsidRDefault="00B94216" w:rsidP="005C6EBA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209D7933" w14:textId="77777777" w:rsidR="00B94216" w:rsidRPr="005C6EBA" w:rsidRDefault="00B94216" w:rsidP="00084897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C6EBA">
              <w:rPr>
                <w:sz w:val="24"/>
                <w:szCs w:val="24"/>
              </w:rPr>
              <w:t>В.П. Денисов</w:t>
            </w:r>
          </w:p>
        </w:tc>
      </w:tr>
      <w:tr w:rsidR="00904825" w:rsidRPr="0058145B" w14:paraId="73F2F705" w14:textId="77777777" w:rsidTr="00904825">
        <w:trPr>
          <w:cantSplit/>
          <w:trHeight w:val="907"/>
        </w:trPr>
        <w:tc>
          <w:tcPr>
            <w:tcW w:w="2696" w:type="pct"/>
            <w:vAlign w:val="bottom"/>
          </w:tcPr>
          <w:p w14:paraId="6AC90A23" w14:textId="77777777" w:rsidR="00904825" w:rsidRPr="0058145B" w:rsidRDefault="00904825" w:rsidP="007C19B6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отдела энергосбережения и повышения </w:t>
            </w:r>
            <w:proofErr w:type="spellStart"/>
            <w:r w:rsidRPr="0058145B">
              <w:rPr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253" w:type="pct"/>
            <w:vAlign w:val="bottom"/>
          </w:tcPr>
          <w:p w14:paraId="3D96DB00" w14:textId="182B096D" w:rsidR="00904825" w:rsidRPr="0058145B" w:rsidRDefault="00904825" w:rsidP="007C19B6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5F5C5342" w14:textId="77777777" w:rsidR="00904825" w:rsidRPr="0058145B" w:rsidRDefault="00904825" w:rsidP="007C19B6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Д. А. Зубавин</w:t>
            </w:r>
          </w:p>
        </w:tc>
      </w:tr>
    </w:tbl>
    <w:p w14:paraId="1D378B61" w14:textId="77777777" w:rsidR="00C84747" w:rsidRPr="00E90C07" w:rsidRDefault="00C84747" w:rsidP="006A63A7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ind w:left="709" w:firstLine="0"/>
        <w:jc w:val="both"/>
        <w:rPr>
          <w:rFonts w:eastAsia="Calibri"/>
          <w:color w:val="000000"/>
          <w:sz w:val="26"/>
          <w:szCs w:val="26"/>
          <w:lang w:eastAsia="en-US"/>
        </w:rPr>
      </w:pPr>
    </w:p>
    <w:sectPr w:rsidR="00C84747" w:rsidRPr="00E90C07" w:rsidSect="00B55B6B">
      <w:headerReference w:type="default" r:id="rId74"/>
      <w:pgSz w:w="12240" w:h="15840"/>
      <w:pgMar w:top="960" w:right="851" w:bottom="1134" w:left="1134" w:header="425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E283C" w14:textId="77777777" w:rsidR="00FD671C" w:rsidRDefault="00FD671C">
      <w:r>
        <w:separator/>
      </w:r>
    </w:p>
  </w:endnote>
  <w:endnote w:type="continuationSeparator" w:id="0">
    <w:p w14:paraId="3115DEEA" w14:textId="77777777" w:rsidR="00FD671C" w:rsidRDefault="00FD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B5534" w14:textId="77777777" w:rsidR="00FD671C" w:rsidRDefault="00FD671C">
      <w:r>
        <w:separator/>
      </w:r>
    </w:p>
  </w:footnote>
  <w:footnote w:type="continuationSeparator" w:id="0">
    <w:p w14:paraId="14339AB3" w14:textId="77777777" w:rsidR="00FD671C" w:rsidRDefault="00FD671C">
      <w:r>
        <w:continuationSeparator/>
      </w:r>
    </w:p>
  </w:footnote>
  <w:footnote w:id="1">
    <w:p w14:paraId="1AFEA123" w14:textId="77777777" w:rsidR="00BC53AB" w:rsidRDefault="00BC53AB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 xml:space="preserve">, УК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357871BD" w14:textId="77777777" w:rsidR="00BC53AB" w:rsidRDefault="00BC53AB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68B03813" w14:textId="77777777" w:rsidR="00BC53AB" w:rsidRDefault="00BC53AB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361D9" w14:textId="75F0244D" w:rsidR="00BC53AB" w:rsidRPr="00CC6433" w:rsidRDefault="00BC53AB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C3576C">
      <w:rPr>
        <w:noProof/>
        <w:sz w:val="24"/>
      </w:rPr>
      <w:t>16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0E62567"/>
    <w:multiLevelType w:val="hybridMultilevel"/>
    <w:tmpl w:val="F1C00B24"/>
    <w:lvl w:ilvl="0" w:tplc="FEE42B92">
      <w:start w:val="1"/>
      <w:numFmt w:val="bullet"/>
      <w:suff w:val="space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8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CDD0C1D"/>
    <w:multiLevelType w:val="hybridMultilevel"/>
    <w:tmpl w:val="ED0472DA"/>
    <w:lvl w:ilvl="0" w:tplc="B9569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ABA45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2C6A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4D5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9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7A1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E2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0C8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38D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4"/>
  </w:num>
  <w:num w:numId="6">
    <w:abstractNumId w:val="30"/>
  </w:num>
  <w:num w:numId="7">
    <w:abstractNumId w:val="36"/>
  </w:num>
  <w:num w:numId="8">
    <w:abstractNumId w:val="39"/>
  </w:num>
  <w:num w:numId="9">
    <w:abstractNumId w:val="34"/>
  </w:num>
  <w:num w:numId="10">
    <w:abstractNumId w:val="26"/>
  </w:num>
  <w:num w:numId="11">
    <w:abstractNumId w:val="28"/>
  </w:num>
  <w:num w:numId="12">
    <w:abstractNumId w:val="22"/>
  </w:num>
  <w:num w:numId="13">
    <w:abstractNumId w:val="29"/>
  </w:num>
  <w:num w:numId="14">
    <w:abstractNumId w:val="27"/>
  </w:num>
  <w:num w:numId="15">
    <w:abstractNumId w:val="33"/>
  </w:num>
  <w:num w:numId="16">
    <w:abstractNumId w:val="35"/>
  </w:num>
  <w:num w:numId="17">
    <w:abstractNumId w:val="21"/>
  </w:num>
  <w:num w:numId="18">
    <w:abstractNumId w:val="31"/>
  </w:num>
  <w:num w:numId="19">
    <w:abstractNumId w:val="38"/>
  </w:num>
  <w:num w:numId="20">
    <w:abstractNumId w:val="25"/>
  </w:num>
  <w:num w:numId="21">
    <w:abstractNumId w:val="20"/>
  </w:num>
  <w:num w:numId="22">
    <w:abstractNumId w:val="37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23A14"/>
    <w:rsid w:val="00030835"/>
    <w:rsid w:val="00031381"/>
    <w:rsid w:val="00042156"/>
    <w:rsid w:val="000431C4"/>
    <w:rsid w:val="000435F3"/>
    <w:rsid w:val="00050419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4897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B5E42"/>
    <w:rsid w:val="000C5C2D"/>
    <w:rsid w:val="000C6449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07E63"/>
    <w:rsid w:val="00110E94"/>
    <w:rsid w:val="0011231E"/>
    <w:rsid w:val="00112AE3"/>
    <w:rsid w:val="00117650"/>
    <w:rsid w:val="00121E2D"/>
    <w:rsid w:val="00124894"/>
    <w:rsid w:val="00126C8B"/>
    <w:rsid w:val="001378CF"/>
    <w:rsid w:val="001418DF"/>
    <w:rsid w:val="00141ED2"/>
    <w:rsid w:val="00143CB2"/>
    <w:rsid w:val="001527F1"/>
    <w:rsid w:val="00153D3A"/>
    <w:rsid w:val="001540F0"/>
    <w:rsid w:val="001541E2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80077"/>
    <w:rsid w:val="0018081F"/>
    <w:rsid w:val="00182158"/>
    <w:rsid w:val="00182430"/>
    <w:rsid w:val="00196973"/>
    <w:rsid w:val="00197D5A"/>
    <w:rsid w:val="001A2A00"/>
    <w:rsid w:val="001A5F22"/>
    <w:rsid w:val="001A6DEB"/>
    <w:rsid w:val="001A7002"/>
    <w:rsid w:val="001B49E9"/>
    <w:rsid w:val="001B7566"/>
    <w:rsid w:val="001C2DCF"/>
    <w:rsid w:val="001C4530"/>
    <w:rsid w:val="001C5390"/>
    <w:rsid w:val="001D2D30"/>
    <w:rsid w:val="001D31F0"/>
    <w:rsid w:val="001D3270"/>
    <w:rsid w:val="001D400D"/>
    <w:rsid w:val="001D5256"/>
    <w:rsid w:val="001E0ACD"/>
    <w:rsid w:val="001E4B67"/>
    <w:rsid w:val="001E6DDC"/>
    <w:rsid w:val="001F6633"/>
    <w:rsid w:val="001F6850"/>
    <w:rsid w:val="00201468"/>
    <w:rsid w:val="0020314F"/>
    <w:rsid w:val="00206C11"/>
    <w:rsid w:val="00213E62"/>
    <w:rsid w:val="002171EC"/>
    <w:rsid w:val="00217F05"/>
    <w:rsid w:val="00225B3B"/>
    <w:rsid w:val="002269A1"/>
    <w:rsid w:val="00226DEF"/>
    <w:rsid w:val="00235D39"/>
    <w:rsid w:val="00236EDB"/>
    <w:rsid w:val="00241958"/>
    <w:rsid w:val="00243D49"/>
    <w:rsid w:val="00243D54"/>
    <w:rsid w:val="002474E7"/>
    <w:rsid w:val="00252C6F"/>
    <w:rsid w:val="00254224"/>
    <w:rsid w:val="00254EFD"/>
    <w:rsid w:val="00262592"/>
    <w:rsid w:val="00264D86"/>
    <w:rsid w:val="00267540"/>
    <w:rsid w:val="0027518E"/>
    <w:rsid w:val="00276AD8"/>
    <w:rsid w:val="002776A8"/>
    <w:rsid w:val="002779C0"/>
    <w:rsid w:val="00294077"/>
    <w:rsid w:val="002946DA"/>
    <w:rsid w:val="00294F7C"/>
    <w:rsid w:val="002A2F45"/>
    <w:rsid w:val="002A33DE"/>
    <w:rsid w:val="002B7E4F"/>
    <w:rsid w:val="002C0029"/>
    <w:rsid w:val="002C00FE"/>
    <w:rsid w:val="002C1880"/>
    <w:rsid w:val="002C3F5E"/>
    <w:rsid w:val="002C769D"/>
    <w:rsid w:val="002C7A08"/>
    <w:rsid w:val="002D0438"/>
    <w:rsid w:val="002E371D"/>
    <w:rsid w:val="002E3D8A"/>
    <w:rsid w:val="002E4B30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2301"/>
    <w:rsid w:val="0031351D"/>
    <w:rsid w:val="0031363E"/>
    <w:rsid w:val="0031461C"/>
    <w:rsid w:val="00320DA9"/>
    <w:rsid w:val="0032479C"/>
    <w:rsid w:val="00325975"/>
    <w:rsid w:val="00325C41"/>
    <w:rsid w:val="003271E4"/>
    <w:rsid w:val="00330B28"/>
    <w:rsid w:val="003375F4"/>
    <w:rsid w:val="003514B3"/>
    <w:rsid w:val="00351AED"/>
    <w:rsid w:val="00351BD9"/>
    <w:rsid w:val="00357ABF"/>
    <w:rsid w:val="0036528A"/>
    <w:rsid w:val="00372F8D"/>
    <w:rsid w:val="00380896"/>
    <w:rsid w:val="0038161D"/>
    <w:rsid w:val="00386820"/>
    <w:rsid w:val="0038785C"/>
    <w:rsid w:val="00393ACD"/>
    <w:rsid w:val="00394965"/>
    <w:rsid w:val="00395609"/>
    <w:rsid w:val="003A2685"/>
    <w:rsid w:val="003A650E"/>
    <w:rsid w:val="003B7E18"/>
    <w:rsid w:val="003C0C9B"/>
    <w:rsid w:val="003C131C"/>
    <w:rsid w:val="003C56D5"/>
    <w:rsid w:val="003C66C6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1F5D"/>
    <w:rsid w:val="00461101"/>
    <w:rsid w:val="00462D6C"/>
    <w:rsid w:val="00464A77"/>
    <w:rsid w:val="00466BA7"/>
    <w:rsid w:val="004720BC"/>
    <w:rsid w:val="0048044C"/>
    <w:rsid w:val="0048371D"/>
    <w:rsid w:val="00484288"/>
    <w:rsid w:val="00486DAC"/>
    <w:rsid w:val="004914CD"/>
    <w:rsid w:val="00491D91"/>
    <w:rsid w:val="0049202E"/>
    <w:rsid w:val="004A02C2"/>
    <w:rsid w:val="004A1B38"/>
    <w:rsid w:val="004B1E53"/>
    <w:rsid w:val="004B34F1"/>
    <w:rsid w:val="004B436C"/>
    <w:rsid w:val="004B639D"/>
    <w:rsid w:val="004C1FD8"/>
    <w:rsid w:val="004C43CC"/>
    <w:rsid w:val="004C50D1"/>
    <w:rsid w:val="004C5311"/>
    <w:rsid w:val="004C743E"/>
    <w:rsid w:val="004D24D3"/>
    <w:rsid w:val="004D4F48"/>
    <w:rsid w:val="004E04CE"/>
    <w:rsid w:val="004E34E7"/>
    <w:rsid w:val="004E7EA0"/>
    <w:rsid w:val="004F0A35"/>
    <w:rsid w:val="004F6DD5"/>
    <w:rsid w:val="00507468"/>
    <w:rsid w:val="00507DC1"/>
    <w:rsid w:val="0051353C"/>
    <w:rsid w:val="005174C7"/>
    <w:rsid w:val="005201F2"/>
    <w:rsid w:val="005355A4"/>
    <w:rsid w:val="00544712"/>
    <w:rsid w:val="0055384C"/>
    <w:rsid w:val="00553A3D"/>
    <w:rsid w:val="00561EE2"/>
    <w:rsid w:val="005625CB"/>
    <w:rsid w:val="0057135C"/>
    <w:rsid w:val="00573535"/>
    <w:rsid w:val="005936A7"/>
    <w:rsid w:val="00596B3E"/>
    <w:rsid w:val="005A1846"/>
    <w:rsid w:val="005A264E"/>
    <w:rsid w:val="005B04DF"/>
    <w:rsid w:val="005B0DC1"/>
    <w:rsid w:val="005B2197"/>
    <w:rsid w:val="005B2C7C"/>
    <w:rsid w:val="005B7434"/>
    <w:rsid w:val="005C19D3"/>
    <w:rsid w:val="005C3211"/>
    <w:rsid w:val="005C3ACA"/>
    <w:rsid w:val="005C52A8"/>
    <w:rsid w:val="005C5D67"/>
    <w:rsid w:val="005C6EBA"/>
    <w:rsid w:val="005D5054"/>
    <w:rsid w:val="005D7FB8"/>
    <w:rsid w:val="005E13F5"/>
    <w:rsid w:val="005E2313"/>
    <w:rsid w:val="005E3D92"/>
    <w:rsid w:val="005F11D4"/>
    <w:rsid w:val="005F213B"/>
    <w:rsid w:val="005F2AE6"/>
    <w:rsid w:val="005F586E"/>
    <w:rsid w:val="00604CBA"/>
    <w:rsid w:val="00613692"/>
    <w:rsid w:val="00620706"/>
    <w:rsid w:val="00627F64"/>
    <w:rsid w:val="00631E05"/>
    <w:rsid w:val="00632164"/>
    <w:rsid w:val="00635C69"/>
    <w:rsid w:val="006439EE"/>
    <w:rsid w:val="0064430A"/>
    <w:rsid w:val="00646F6E"/>
    <w:rsid w:val="00647370"/>
    <w:rsid w:val="00652C8D"/>
    <w:rsid w:val="00660BCF"/>
    <w:rsid w:val="00663EFD"/>
    <w:rsid w:val="0068420F"/>
    <w:rsid w:val="006858E8"/>
    <w:rsid w:val="00687AB7"/>
    <w:rsid w:val="00690753"/>
    <w:rsid w:val="006941E5"/>
    <w:rsid w:val="006969D0"/>
    <w:rsid w:val="006A2C91"/>
    <w:rsid w:val="006A5383"/>
    <w:rsid w:val="006A5B92"/>
    <w:rsid w:val="006A63A7"/>
    <w:rsid w:val="006A78C3"/>
    <w:rsid w:val="006B0743"/>
    <w:rsid w:val="006B3251"/>
    <w:rsid w:val="006B3D6F"/>
    <w:rsid w:val="006B5A30"/>
    <w:rsid w:val="006C2C83"/>
    <w:rsid w:val="006C2E64"/>
    <w:rsid w:val="006C3519"/>
    <w:rsid w:val="006C388B"/>
    <w:rsid w:val="006D20C8"/>
    <w:rsid w:val="006D6C0D"/>
    <w:rsid w:val="006E0A16"/>
    <w:rsid w:val="006E176E"/>
    <w:rsid w:val="006E6362"/>
    <w:rsid w:val="006F30C3"/>
    <w:rsid w:val="006F53E4"/>
    <w:rsid w:val="006F5A3B"/>
    <w:rsid w:val="00701566"/>
    <w:rsid w:val="00703676"/>
    <w:rsid w:val="007037AD"/>
    <w:rsid w:val="00704344"/>
    <w:rsid w:val="00704385"/>
    <w:rsid w:val="00704C1F"/>
    <w:rsid w:val="00706939"/>
    <w:rsid w:val="00711ECC"/>
    <w:rsid w:val="0071602C"/>
    <w:rsid w:val="00716046"/>
    <w:rsid w:val="0072037B"/>
    <w:rsid w:val="0072174C"/>
    <w:rsid w:val="0072405F"/>
    <w:rsid w:val="00725076"/>
    <w:rsid w:val="00736982"/>
    <w:rsid w:val="00747CB2"/>
    <w:rsid w:val="00750154"/>
    <w:rsid w:val="00750BCF"/>
    <w:rsid w:val="0075476B"/>
    <w:rsid w:val="00756A05"/>
    <w:rsid w:val="00757D9A"/>
    <w:rsid w:val="0076292A"/>
    <w:rsid w:val="00762E87"/>
    <w:rsid w:val="007660BC"/>
    <w:rsid w:val="00766D52"/>
    <w:rsid w:val="007754BE"/>
    <w:rsid w:val="00777E1E"/>
    <w:rsid w:val="00780553"/>
    <w:rsid w:val="00780AA9"/>
    <w:rsid w:val="007841ED"/>
    <w:rsid w:val="007910F9"/>
    <w:rsid w:val="00791E61"/>
    <w:rsid w:val="00793351"/>
    <w:rsid w:val="007938C3"/>
    <w:rsid w:val="0079509C"/>
    <w:rsid w:val="00796C1A"/>
    <w:rsid w:val="00796CAE"/>
    <w:rsid w:val="007A4DCB"/>
    <w:rsid w:val="007A5F42"/>
    <w:rsid w:val="007A7E2A"/>
    <w:rsid w:val="007B008A"/>
    <w:rsid w:val="007B32AF"/>
    <w:rsid w:val="007B468F"/>
    <w:rsid w:val="007C02D3"/>
    <w:rsid w:val="007C5B41"/>
    <w:rsid w:val="007C7869"/>
    <w:rsid w:val="007D3F4F"/>
    <w:rsid w:val="007D5D1E"/>
    <w:rsid w:val="007D73BD"/>
    <w:rsid w:val="007D7FCE"/>
    <w:rsid w:val="007E1240"/>
    <w:rsid w:val="007E3932"/>
    <w:rsid w:val="007E3A66"/>
    <w:rsid w:val="007F09A0"/>
    <w:rsid w:val="007F6F2B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51C1"/>
    <w:rsid w:val="008565D2"/>
    <w:rsid w:val="0086329D"/>
    <w:rsid w:val="00864648"/>
    <w:rsid w:val="00864BFC"/>
    <w:rsid w:val="008743BE"/>
    <w:rsid w:val="00875EDD"/>
    <w:rsid w:val="00884D41"/>
    <w:rsid w:val="00890887"/>
    <w:rsid w:val="00890A67"/>
    <w:rsid w:val="00891BE1"/>
    <w:rsid w:val="00894738"/>
    <w:rsid w:val="008964D2"/>
    <w:rsid w:val="008A536C"/>
    <w:rsid w:val="008A543A"/>
    <w:rsid w:val="008A56D1"/>
    <w:rsid w:val="008B5595"/>
    <w:rsid w:val="008B5A6D"/>
    <w:rsid w:val="008C3171"/>
    <w:rsid w:val="008C73C2"/>
    <w:rsid w:val="008C7D0D"/>
    <w:rsid w:val="008D0684"/>
    <w:rsid w:val="008D1529"/>
    <w:rsid w:val="008D25F3"/>
    <w:rsid w:val="008D2E4F"/>
    <w:rsid w:val="008E279C"/>
    <w:rsid w:val="008F652A"/>
    <w:rsid w:val="00902D9A"/>
    <w:rsid w:val="00904825"/>
    <w:rsid w:val="009121C6"/>
    <w:rsid w:val="009126B1"/>
    <w:rsid w:val="009151BE"/>
    <w:rsid w:val="00921C5D"/>
    <w:rsid w:val="00925029"/>
    <w:rsid w:val="00925EC8"/>
    <w:rsid w:val="00926176"/>
    <w:rsid w:val="00941AC8"/>
    <w:rsid w:val="009447FD"/>
    <w:rsid w:val="00950762"/>
    <w:rsid w:val="00950826"/>
    <w:rsid w:val="00970BE4"/>
    <w:rsid w:val="00971B40"/>
    <w:rsid w:val="00977E5D"/>
    <w:rsid w:val="00987F7D"/>
    <w:rsid w:val="00995A48"/>
    <w:rsid w:val="00997BC9"/>
    <w:rsid w:val="009A3446"/>
    <w:rsid w:val="009B01D9"/>
    <w:rsid w:val="009C16BF"/>
    <w:rsid w:val="009C2C41"/>
    <w:rsid w:val="009C5564"/>
    <w:rsid w:val="009C5AA2"/>
    <w:rsid w:val="009D174D"/>
    <w:rsid w:val="009D5D68"/>
    <w:rsid w:val="009D6F86"/>
    <w:rsid w:val="009D7206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42B8"/>
    <w:rsid w:val="00A772C0"/>
    <w:rsid w:val="00A77338"/>
    <w:rsid w:val="00A805C7"/>
    <w:rsid w:val="00A834F6"/>
    <w:rsid w:val="00A83DE7"/>
    <w:rsid w:val="00A84281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59FA"/>
    <w:rsid w:val="00AB10E8"/>
    <w:rsid w:val="00AB3C69"/>
    <w:rsid w:val="00AB40B4"/>
    <w:rsid w:val="00AC2B80"/>
    <w:rsid w:val="00AC3972"/>
    <w:rsid w:val="00AD07D8"/>
    <w:rsid w:val="00AD0B56"/>
    <w:rsid w:val="00AD0E5A"/>
    <w:rsid w:val="00AD1F8F"/>
    <w:rsid w:val="00AF7933"/>
    <w:rsid w:val="00B03D4C"/>
    <w:rsid w:val="00B0745D"/>
    <w:rsid w:val="00B112A9"/>
    <w:rsid w:val="00B15570"/>
    <w:rsid w:val="00B15B53"/>
    <w:rsid w:val="00B172C2"/>
    <w:rsid w:val="00B172E1"/>
    <w:rsid w:val="00B173FB"/>
    <w:rsid w:val="00B20C66"/>
    <w:rsid w:val="00B2180E"/>
    <w:rsid w:val="00B30658"/>
    <w:rsid w:val="00B34D31"/>
    <w:rsid w:val="00B3514B"/>
    <w:rsid w:val="00B35A3F"/>
    <w:rsid w:val="00B37BD8"/>
    <w:rsid w:val="00B40416"/>
    <w:rsid w:val="00B4781E"/>
    <w:rsid w:val="00B509D0"/>
    <w:rsid w:val="00B55B6B"/>
    <w:rsid w:val="00B56B12"/>
    <w:rsid w:val="00B60D2C"/>
    <w:rsid w:val="00B6555B"/>
    <w:rsid w:val="00B70734"/>
    <w:rsid w:val="00B707A6"/>
    <w:rsid w:val="00B711BD"/>
    <w:rsid w:val="00B71CBA"/>
    <w:rsid w:val="00B72E13"/>
    <w:rsid w:val="00B74CB5"/>
    <w:rsid w:val="00B80CF6"/>
    <w:rsid w:val="00B80FE6"/>
    <w:rsid w:val="00B81869"/>
    <w:rsid w:val="00B84E72"/>
    <w:rsid w:val="00B86476"/>
    <w:rsid w:val="00B867BD"/>
    <w:rsid w:val="00B86F4A"/>
    <w:rsid w:val="00B879EB"/>
    <w:rsid w:val="00B93583"/>
    <w:rsid w:val="00B93595"/>
    <w:rsid w:val="00B94216"/>
    <w:rsid w:val="00B97A7A"/>
    <w:rsid w:val="00BA316E"/>
    <w:rsid w:val="00BA524A"/>
    <w:rsid w:val="00BB17E8"/>
    <w:rsid w:val="00BC06A6"/>
    <w:rsid w:val="00BC42E8"/>
    <w:rsid w:val="00BC5230"/>
    <w:rsid w:val="00BC53AB"/>
    <w:rsid w:val="00BC61E9"/>
    <w:rsid w:val="00BC7649"/>
    <w:rsid w:val="00BD5CFF"/>
    <w:rsid w:val="00BD7D0D"/>
    <w:rsid w:val="00BF3437"/>
    <w:rsid w:val="00C02611"/>
    <w:rsid w:val="00C048BA"/>
    <w:rsid w:val="00C07EAA"/>
    <w:rsid w:val="00C12ECD"/>
    <w:rsid w:val="00C12FAD"/>
    <w:rsid w:val="00C15F00"/>
    <w:rsid w:val="00C224FD"/>
    <w:rsid w:val="00C26D26"/>
    <w:rsid w:val="00C27D6C"/>
    <w:rsid w:val="00C3576C"/>
    <w:rsid w:val="00C415BA"/>
    <w:rsid w:val="00C43425"/>
    <w:rsid w:val="00C50B1D"/>
    <w:rsid w:val="00C55682"/>
    <w:rsid w:val="00C56591"/>
    <w:rsid w:val="00C650C2"/>
    <w:rsid w:val="00C75B3A"/>
    <w:rsid w:val="00C76A1E"/>
    <w:rsid w:val="00C83F7A"/>
    <w:rsid w:val="00C84747"/>
    <w:rsid w:val="00C9203B"/>
    <w:rsid w:val="00CA1390"/>
    <w:rsid w:val="00CA1C53"/>
    <w:rsid w:val="00CA7A22"/>
    <w:rsid w:val="00CB17A3"/>
    <w:rsid w:val="00CB19E2"/>
    <w:rsid w:val="00CB2A32"/>
    <w:rsid w:val="00CB2C18"/>
    <w:rsid w:val="00CB2EEA"/>
    <w:rsid w:val="00CC0338"/>
    <w:rsid w:val="00CC61DA"/>
    <w:rsid w:val="00CC6433"/>
    <w:rsid w:val="00CC6D2C"/>
    <w:rsid w:val="00CD39FE"/>
    <w:rsid w:val="00CD5ED7"/>
    <w:rsid w:val="00CE6172"/>
    <w:rsid w:val="00CE68A1"/>
    <w:rsid w:val="00CF0CDB"/>
    <w:rsid w:val="00CF4CAE"/>
    <w:rsid w:val="00CF4E07"/>
    <w:rsid w:val="00CF78FE"/>
    <w:rsid w:val="00D034FC"/>
    <w:rsid w:val="00D03EF4"/>
    <w:rsid w:val="00D10DC7"/>
    <w:rsid w:val="00D12920"/>
    <w:rsid w:val="00D17270"/>
    <w:rsid w:val="00D2059D"/>
    <w:rsid w:val="00D20C53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61C4B"/>
    <w:rsid w:val="00D66805"/>
    <w:rsid w:val="00D66BBE"/>
    <w:rsid w:val="00D72436"/>
    <w:rsid w:val="00D72795"/>
    <w:rsid w:val="00D7664E"/>
    <w:rsid w:val="00D81B54"/>
    <w:rsid w:val="00D86647"/>
    <w:rsid w:val="00D87DA2"/>
    <w:rsid w:val="00D9627D"/>
    <w:rsid w:val="00D96925"/>
    <w:rsid w:val="00DA4DF9"/>
    <w:rsid w:val="00DB7F54"/>
    <w:rsid w:val="00DC3172"/>
    <w:rsid w:val="00DC434B"/>
    <w:rsid w:val="00DC4459"/>
    <w:rsid w:val="00DC4DEB"/>
    <w:rsid w:val="00DC73C7"/>
    <w:rsid w:val="00DC7892"/>
    <w:rsid w:val="00DC7B64"/>
    <w:rsid w:val="00DD01B7"/>
    <w:rsid w:val="00DE034D"/>
    <w:rsid w:val="00DF1455"/>
    <w:rsid w:val="00DF2ECB"/>
    <w:rsid w:val="00DF34DC"/>
    <w:rsid w:val="00E05AFF"/>
    <w:rsid w:val="00E11E42"/>
    <w:rsid w:val="00E120A6"/>
    <w:rsid w:val="00E158E7"/>
    <w:rsid w:val="00E1597B"/>
    <w:rsid w:val="00E166B0"/>
    <w:rsid w:val="00E23F4F"/>
    <w:rsid w:val="00E24CC4"/>
    <w:rsid w:val="00E26241"/>
    <w:rsid w:val="00E354F1"/>
    <w:rsid w:val="00E35BD8"/>
    <w:rsid w:val="00E37084"/>
    <w:rsid w:val="00E4231C"/>
    <w:rsid w:val="00E42BBA"/>
    <w:rsid w:val="00E434F2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C32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716D"/>
    <w:rsid w:val="00E87323"/>
    <w:rsid w:val="00E87CCE"/>
    <w:rsid w:val="00E90C07"/>
    <w:rsid w:val="00E914A3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5DBC"/>
    <w:rsid w:val="00EB76B1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A9"/>
    <w:rsid w:val="00EF1DB7"/>
    <w:rsid w:val="00EF5960"/>
    <w:rsid w:val="00EF5BDF"/>
    <w:rsid w:val="00F00393"/>
    <w:rsid w:val="00F043E9"/>
    <w:rsid w:val="00F057F9"/>
    <w:rsid w:val="00F06C8D"/>
    <w:rsid w:val="00F12409"/>
    <w:rsid w:val="00F12491"/>
    <w:rsid w:val="00F12993"/>
    <w:rsid w:val="00F12C8E"/>
    <w:rsid w:val="00F12D59"/>
    <w:rsid w:val="00F154B3"/>
    <w:rsid w:val="00F20429"/>
    <w:rsid w:val="00F226F3"/>
    <w:rsid w:val="00F25DD8"/>
    <w:rsid w:val="00F26D56"/>
    <w:rsid w:val="00F3190F"/>
    <w:rsid w:val="00F34F32"/>
    <w:rsid w:val="00F44524"/>
    <w:rsid w:val="00F51620"/>
    <w:rsid w:val="00F54384"/>
    <w:rsid w:val="00F57DE0"/>
    <w:rsid w:val="00F62D2E"/>
    <w:rsid w:val="00F641F1"/>
    <w:rsid w:val="00F77B31"/>
    <w:rsid w:val="00F806B0"/>
    <w:rsid w:val="00F852B2"/>
    <w:rsid w:val="00F9202B"/>
    <w:rsid w:val="00F96215"/>
    <w:rsid w:val="00F96C9E"/>
    <w:rsid w:val="00F975DD"/>
    <w:rsid w:val="00FA092B"/>
    <w:rsid w:val="00FA2125"/>
    <w:rsid w:val="00FA4100"/>
    <w:rsid w:val="00FA4CB5"/>
    <w:rsid w:val="00FB2064"/>
    <w:rsid w:val="00FB337A"/>
    <w:rsid w:val="00FB5F09"/>
    <w:rsid w:val="00FB6785"/>
    <w:rsid w:val="00FC1BF1"/>
    <w:rsid w:val="00FC44DC"/>
    <w:rsid w:val="00FC4A0B"/>
    <w:rsid w:val="00FC4B18"/>
    <w:rsid w:val="00FD07D5"/>
    <w:rsid w:val="00FD2432"/>
    <w:rsid w:val="00FD25B4"/>
    <w:rsid w:val="00FD39BD"/>
    <w:rsid w:val="00FD4C52"/>
    <w:rsid w:val="00FD671C"/>
    <w:rsid w:val="00FD684D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34606740"/>
  <w15:chartTrackingRefBased/>
  <w15:docId w15:val="{E5EFB68E-0EED-4B67-BC2F-B96757EA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6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351304888" TargetMode="External"/><Relationship Id="rId42" Type="http://schemas.openxmlformats.org/officeDocument/2006/relationships/hyperlink" Target="kodeks://link/d?nd=901919338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557666289" TargetMode="External"/><Relationship Id="rId68" Type="http://schemas.openxmlformats.org/officeDocument/2006/relationships/hyperlink" Target="kodeks://link/d?nd=12000312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565649004" TargetMode="External"/><Relationship Id="rId29" Type="http://schemas.openxmlformats.org/officeDocument/2006/relationships/hyperlink" Target="kodeks://link/d?nd=1200181803" TargetMode="External"/><Relationship Id="rId11" Type="http://schemas.openxmlformats.org/officeDocument/2006/relationships/endnotes" Target="endnotes.xml"/><Relationship Id="rId24" Type="http://schemas.openxmlformats.org/officeDocument/2006/relationships/hyperlink" Target="kodeks://link/d?nd=1200173797" TargetMode="External"/><Relationship Id="rId32" Type="http://schemas.openxmlformats.org/officeDocument/2006/relationships/hyperlink" Target="kodeks://link/d?nd=1306326592" TargetMode="External"/><Relationship Id="rId37" Type="http://schemas.openxmlformats.org/officeDocument/2006/relationships/hyperlink" Target="kodeks://link/d?nd=436752114" TargetMode="External"/><Relationship Id="rId40" Type="http://schemas.openxmlformats.org/officeDocument/2006/relationships/hyperlink" Target="kodeks://link/d?nd=542616931" TargetMode="External"/><Relationship Id="rId45" Type="http://schemas.openxmlformats.org/officeDocument/2006/relationships/hyperlink" Target="kodeks://link/d?nd=1200003114" TargetMode="External"/><Relationship Id="rId53" Type="http://schemas.openxmlformats.org/officeDocument/2006/relationships/hyperlink" Target="kodeks://link/d?nd=420237834" TargetMode="External"/><Relationship Id="rId58" Type="http://schemas.openxmlformats.org/officeDocument/2006/relationships/hyperlink" Target="kodeks://link/d?nd=728058345" TargetMode="External"/><Relationship Id="rId66" Type="http://schemas.openxmlformats.org/officeDocument/2006/relationships/hyperlink" Target="kodeks://link/d?nd=1200088718" TargetMode="External"/><Relationship Id="rId74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554164995" TargetMode="External"/><Relationship Id="rId19" Type="http://schemas.openxmlformats.org/officeDocument/2006/relationships/hyperlink" Target="kodeks://link/d?nd=350414437" TargetMode="External"/><Relationship Id="rId14" Type="http://schemas.openxmlformats.org/officeDocument/2006/relationships/hyperlink" Target="kodeks://link/d?nd=1200031256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1200006582" TargetMode="External"/><Relationship Id="rId30" Type="http://schemas.openxmlformats.org/officeDocument/2006/relationships/hyperlink" Target="kodeks://link/d?nd=1200005684" TargetMode="External"/><Relationship Id="rId35" Type="http://schemas.openxmlformats.org/officeDocument/2006/relationships/hyperlink" Target="kodeks://link/d?nd=1200050072" TargetMode="External"/><Relationship Id="rId43" Type="http://schemas.openxmlformats.org/officeDocument/2006/relationships/hyperlink" Target="kodeks://link/d?nd=744100004" TargetMode="External"/><Relationship Id="rId48" Type="http://schemas.openxmlformats.org/officeDocument/2006/relationships/hyperlink" Target="kodeks://link/d?nd=542616931" TargetMode="External"/><Relationship Id="rId56" Type="http://schemas.openxmlformats.org/officeDocument/2006/relationships/hyperlink" Target="kodeks://link/d?nd=1200123322" TargetMode="External"/><Relationship Id="rId64" Type="http://schemas.openxmlformats.org/officeDocument/2006/relationships/hyperlink" Target="kodeks://link/d?nd=1200143728" TargetMode="External"/><Relationship Id="rId69" Type="http://schemas.openxmlformats.org/officeDocument/2006/relationships/hyperlink" Target="kodeks://link/d?nd=1200173797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901870860" TargetMode="External"/><Relationship Id="rId72" Type="http://schemas.openxmlformats.org/officeDocument/2006/relationships/hyperlink" Target="kodeks://link/d?nd=901829466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351304888" TargetMode="External"/><Relationship Id="rId25" Type="http://schemas.openxmlformats.org/officeDocument/2006/relationships/hyperlink" Target="kodeks://link/d?nd=1200107995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436752114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1200123319" TargetMode="External"/><Relationship Id="rId67" Type="http://schemas.openxmlformats.org/officeDocument/2006/relationships/hyperlink" Target="kodeks://link/d?nd=564233328" TargetMode="External"/><Relationship Id="rId20" Type="http://schemas.openxmlformats.org/officeDocument/2006/relationships/hyperlink" Target="kodeks://link/d?nd=1300425504" TargetMode="External"/><Relationship Id="rId41" Type="http://schemas.openxmlformats.org/officeDocument/2006/relationships/hyperlink" Target="kodeks://link/d?nd=1310667825" TargetMode="External"/><Relationship Id="rId54" Type="http://schemas.openxmlformats.org/officeDocument/2006/relationships/hyperlink" Target="kodeks://link/d?nd=556381596" TargetMode="External"/><Relationship Id="rId62" Type="http://schemas.openxmlformats.org/officeDocument/2006/relationships/hyperlink" Target="kodeks://link/d?nd=1200088718" TargetMode="External"/><Relationship Id="rId70" Type="http://schemas.openxmlformats.org/officeDocument/2006/relationships/hyperlink" Target="kodeks://link/d?nd=564542209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552050436" TargetMode="External"/><Relationship Id="rId23" Type="http://schemas.openxmlformats.org/officeDocument/2006/relationships/hyperlink" Target="kodeks://link/d?nd=552050436" TargetMode="External"/><Relationship Id="rId28" Type="http://schemas.openxmlformats.org/officeDocument/2006/relationships/hyperlink" Target="https://rosseti.ru/suppliers/technical-policy/equipment-quality-control/" TargetMode="External"/><Relationship Id="rId36" Type="http://schemas.openxmlformats.org/officeDocument/2006/relationships/hyperlink" Target="kodeks://link/d?nd=1200108858" TargetMode="External"/><Relationship Id="rId49" Type="http://schemas.openxmlformats.org/officeDocument/2006/relationships/hyperlink" Target="kodeks://link/d?nd=1200108858" TargetMode="External"/><Relationship Id="rId57" Type="http://schemas.openxmlformats.org/officeDocument/2006/relationships/hyperlink" Target="kodeks://link/d?nd=1200123321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64122" TargetMode="External"/><Relationship Id="rId44" Type="http://schemas.openxmlformats.org/officeDocument/2006/relationships/hyperlink" Target="kodeks://link/d?nd=902017047" TargetMode="External"/><Relationship Id="rId52" Type="http://schemas.openxmlformats.org/officeDocument/2006/relationships/hyperlink" Target="kodeks://link/d?nd=902145038" TargetMode="External"/><Relationship Id="rId60" Type="http://schemas.openxmlformats.org/officeDocument/2006/relationships/hyperlink" Target="kodeks://link/d?nd=1200123318" TargetMode="External"/><Relationship Id="rId65" Type="http://schemas.openxmlformats.org/officeDocument/2006/relationships/hyperlink" Target="kodeks://link/d?nd=607224546" TargetMode="External"/><Relationship Id="rId73" Type="http://schemas.openxmlformats.org/officeDocument/2006/relationships/hyperlink" Target="kodeks://link/d?nd=1305174086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902145038" TargetMode="External"/><Relationship Id="rId18" Type="http://schemas.openxmlformats.org/officeDocument/2006/relationships/hyperlink" Target="kodeks://link/d?nd=727786028" TargetMode="External"/><Relationship Id="rId39" Type="http://schemas.openxmlformats.org/officeDocument/2006/relationships/hyperlink" Target="kodeks://link/d?nd=556499040" TargetMode="External"/><Relationship Id="rId34" Type="http://schemas.openxmlformats.org/officeDocument/2006/relationships/hyperlink" Target="kodeks://link/d?nd=1306683052" TargetMode="External"/><Relationship Id="rId50" Type="http://schemas.openxmlformats.org/officeDocument/2006/relationships/hyperlink" Target="kodeks://link/d?nd=902087949" TargetMode="External"/><Relationship Id="rId55" Type="http://schemas.openxmlformats.org/officeDocument/2006/relationships/hyperlink" Target="kodeks://link/d?nd=1200123323" TargetMode="External"/><Relationship Id="rId76" Type="http://schemas.openxmlformats.org/officeDocument/2006/relationships/theme" Target="theme/theme1.xml"/><Relationship Id="rId7" Type="http://schemas.openxmlformats.org/officeDocument/2006/relationships/styles" Target="styles.xml"/><Relationship Id="rId71" Type="http://schemas.openxmlformats.org/officeDocument/2006/relationships/hyperlink" Target="kodeks://link/d?nd=901794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E00484B-A38F-4E24-A716-7EAA2338B5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D286622F-25B7-434B-A55F-EF9520E31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10240</Words>
  <Characters>58372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68476</CharactersWithSpaces>
  <SharedDoc>false</SharedDoc>
  <HLinks>
    <vt:vector size="450" baseType="variant">
      <vt:variant>
        <vt:i4>1835077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20</cp:revision>
  <cp:lastPrinted>2026-01-29T10:58:00Z</cp:lastPrinted>
  <dcterms:created xsi:type="dcterms:W3CDTF">2026-03-17T13:36:00Z</dcterms:created>
  <dcterms:modified xsi:type="dcterms:W3CDTF">2026-08-20T06:52:00Z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